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28" w:rsidRPr="0097015E" w:rsidRDefault="00957F28" w:rsidP="00957F28">
      <w:pPr>
        <w:spacing w:after="0" w:line="240" w:lineRule="auto"/>
        <w:ind w:left="2124" w:firstLine="708"/>
        <w:rPr>
          <w:rFonts w:ascii="Times New Roman" w:eastAsia="Times New Roman" w:hAnsi="Times New Roman" w:cs="Times New Roman"/>
          <w:b/>
          <w:szCs w:val="24"/>
          <w:lang w:eastAsia="ru-RU"/>
        </w:rPr>
      </w:pPr>
      <w:r w:rsidRPr="0097015E">
        <w:rPr>
          <w:rFonts w:ascii="Times New Roman" w:eastAsia="Times New Roman" w:hAnsi="Times New Roman" w:cs="Times New Roman"/>
          <w:b/>
          <w:szCs w:val="24"/>
          <w:lang w:eastAsia="ru-RU"/>
        </w:rPr>
        <w:t>Пояснительная записка</w:t>
      </w:r>
    </w:p>
    <w:p w:rsidR="00957F28" w:rsidRPr="003D65AD" w:rsidRDefault="00957F28" w:rsidP="003D65AD">
      <w:pPr>
        <w:spacing w:after="0" w:line="240" w:lineRule="auto"/>
        <w:ind w:firstLine="708"/>
        <w:rPr>
          <w:rFonts w:ascii="Times New Roman" w:eastAsia="Times New Roman" w:hAnsi="Times New Roman" w:cs="Times New Roman"/>
          <w:sz w:val="20"/>
          <w:szCs w:val="20"/>
          <w:lang w:eastAsia="ru-RU"/>
        </w:rPr>
      </w:pPr>
      <w:proofErr w:type="gramStart"/>
      <w:r w:rsidRPr="003D65AD">
        <w:rPr>
          <w:rFonts w:ascii="Times New Roman" w:eastAsia="Times New Roman" w:hAnsi="Times New Roman" w:cs="Times New Roman"/>
          <w:sz w:val="20"/>
          <w:szCs w:val="20"/>
          <w:lang w:eastAsia="ru-RU"/>
        </w:rPr>
        <w:t>Программа по технологии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примерной программы начального общего образования по технологии, требований к результатам освоения основной образовательной программы начального общего образования по технологии, завершённой предметной линии учебников «</w:t>
      </w:r>
      <w:hyperlink r:id="rId7" w:history="1">
        <w:r w:rsidRPr="003D65AD">
          <w:rPr>
            <w:rFonts w:ascii="Times New Roman" w:eastAsia="Times New Roman" w:hAnsi="Times New Roman" w:cs="Times New Roman"/>
            <w:color w:val="0000FF"/>
            <w:sz w:val="20"/>
            <w:szCs w:val="20"/>
            <w:u w:val="single"/>
            <w:lang w:eastAsia="ru-RU"/>
          </w:rPr>
          <w:t>Технология</w:t>
        </w:r>
      </w:hyperlink>
      <w:r w:rsidRPr="003D65AD">
        <w:rPr>
          <w:rFonts w:ascii="Times New Roman" w:eastAsia="Times New Roman" w:hAnsi="Times New Roman" w:cs="Times New Roman"/>
          <w:sz w:val="20"/>
          <w:szCs w:val="20"/>
          <w:lang w:eastAsia="ru-RU"/>
        </w:rPr>
        <w:t xml:space="preserve">», </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авт. </w:t>
      </w:r>
      <w:proofErr w:type="spellStart"/>
      <w:r w:rsidRPr="003D65AD">
        <w:rPr>
          <w:rFonts w:ascii="Times New Roman" w:eastAsia="Times New Roman" w:hAnsi="Times New Roman" w:cs="Times New Roman"/>
          <w:sz w:val="20"/>
          <w:szCs w:val="20"/>
          <w:lang w:eastAsia="ru-RU"/>
        </w:rPr>
        <w:t>Роговцева</w:t>
      </w:r>
      <w:proofErr w:type="spellEnd"/>
      <w:r w:rsidRPr="003D65AD">
        <w:rPr>
          <w:rFonts w:ascii="Times New Roman" w:eastAsia="Times New Roman" w:hAnsi="Times New Roman" w:cs="Times New Roman"/>
          <w:sz w:val="20"/>
          <w:szCs w:val="20"/>
          <w:lang w:eastAsia="ru-RU"/>
        </w:rPr>
        <w:t xml:space="preserve"> Н.</w:t>
      </w:r>
      <w:r w:rsidR="005E3C4C">
        <w:rPr>
          <w:rFonts w:ascii="Times New Roman" w:eastAsia="Times New Roman" w:hAnsi="Times New Roman" w:cs="Times New Roman"/>
          <w:sz w:val="20"/>
          <w:szCs w:val="20"/>
          <w:lang w:eastAsia="ru-RU"/>
        </w:rPr>
        <w:t xml:space="preserve"> </w:t>
      </w:r>
      <w:r w:rsidR="00401C18">
        <w:rPr>
          <w:rFonts w:ascii="Times New Roman" w:eastAsia="Times New Roman" w:hAnsi="Times New Roman" w:cs="Times New Roman"/>
          <w:sz w:val="20"/>
          <w:szCs w:val="20"/>
          <w:lang w:eastAsia="ru-RU"/>
        </w:rPr>
        <w:t xml:space="preserve">И., Богданова Н.В., </w:t>
      </w:r>
      <w:r w:rsidRPr="003D65AD">
        <w:rPr>
          <w:rFonts w:ascii="Times New Roman" w:eastAsia="Times New Roman" w:hAnsi="Times New Roman" w:cs="Times New Roman"/>
          <w:sz w:val="20"/>
          <w:szCs w:val="20"/>
          <w:lang w:eastAsia="ru-RU"/>
        </w:rPr>
        <w:t xml:space="preserve"> </w:t>
      </w:r>
      <w:proofErr w:type="spellStart"/>
      <w:r w:rsidRPr="003D65AD">
        <w:rPr>
          <w:rFonts w:ascii="Times New Roman" w:eastAsia="Times New Roman" w:hAnsi="Times New Roman" w:cs="Times New Roman"/>
          <w:sz w:val="20"/>
          <w:szCs w:val="20"/>
          <w:lang w:eastAsia="ru-RU"/>
        </w:rPr>
        <w:t>Фрейтаг</w:t>
      </w:r>
      <w:proofErr w:type="spellEnd"/>
      <w:r w:rsidRPr="003D65AD">
        <w:rPr>
          <w:rFonts w:ascii="Times New Roman" w:eastAsia="Times New Roman" w:hAnsi="Times New Roman" w:cs="Times New Roman"/>
          <w:sz w:val="20"/>
          <w:szCs w:val="20"/>
          <w:lang w:eastAsia="ru-RU"/>
        </w:rPr>
        <w:t xml:space="preserve"> И.П.</w:t>
      </w:r>
      <w:proofErr w:type="gramEnd"/>
      <w:r w:rsidRPr="003D65AD">
        <w:rPr>
          <w:rFonts w:ascii="Times New Roman" w:eastAsia="Times New Roman" w:hAnsi="Times New Roman" w:cs="Times New Roman"/>
          <w:sz w:val="20"/>
          <w:szCs w:val="20"/>
          <w:lang w:eastAsia="ru-RU"/>
        </w:rPr>
        <w:t xml:space="preserve">  (</w:t>
      </w:r>
      <w:proofErr w:type="gramStart"/>
      <w:r w:rsidRPr="003D65AD">
        <w:rPr>
          <w:rFonts w:ascii="Times New Roman" w:eastAsia="Times New Roman" w:hAnsi="Times New Roman" w:cs="Times New Roman"/>
          <w:sz w:val="20"/>
          <w:szCs w:val="20"/>
          <w:lang w:eastAsia="ru-RU"/>
        </w:rPr>
        <w:t>УМК «Школа России»).</w:t>
      </w:r>
      <w:proofErr w:type="gramEnd"/>
      <w:r w:rsidRPr="003D65AD">
        <w:rPr>
          <w:rFonts w:ascii="Times New Roman" w:eastAsia="Times New Roman" w:hAnsi="Times New Roman" w:cs="Times New Roman"/>
          <w:sz w:val="20"/>
          <w:szCs w:val="20"/>
          <w:lang w:eastAsia="ru-RU"/>
        </w:rPr>
        <w:t xml:space="preserve"> Система учебников «Школа России» успешно прошла федеральную экспертизу на соответствие ФГОС НОО, получила положительные отзывы РАН, РАО и вошла в федеральный перечень учебников на 2014/2015 учебный год.</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w:t>
      </w:r>
      <w:proofErr w:type="spellStart"/>
      <w:r w:rsidRPr="003D65AD">
        <w:rPr>
          <w:rFonts w:ascii="Times New Roman" w:eastAsia="Times New Roman" w:hAnsi="Times New Roman" w:cs="Times New Roman"/>
          <w:sz w:val="20"/>
          <w:szCs w:val="20"/>
          <w:lang w:eastAsia="ru-RU"/>
        </w:rPr>
        <w:t>внеучебной</w:t>
      </w:r>
      <w:proofErr w:type="spellEnd"/>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 деятельности (при поиске информации, освоении новых знаний, выполнении практических заданий).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5E3C4C" w:rsidRDefault="00C162CC" w:rsidP="00957F28">
      <w:pPr>
        <w:spacing w:after="0" w:line="240" w:lineRule="auto"/>
        <w:rPr>
          <w:rFonts w:ascii="Times New Roman" w:eastAsia="Times New Roman" w:hAnsi="Times New Roman" w:cs="Times New Roman"/>
          <w:b/>
          <w:szCs w:val="20"/>
          <w:lang w:eastAsia="ru-RU"/>
        </w:rPr>
      </w:pPr>
      <w:r w:rsidRPr="005E3C4C">
        <w:rPr>
          <w:rFonts w:ascii="Times New Roman" w:eastAsia="Times New Roman" w:hAnsi="Times New Roman" w:cs="Times New Roman"/>
          <w:b/>
          <w:szCs w:val="20"/>
          <w:lang w:eastAsia="ru-RU"/>
        </w:rPr>
        <w:t xml:space="preserve">                      </w:t>
      </w:r>
    </w:p>
    <w:p w:rsidR="00957F28" w:rsidRPr="005E3C4C" w:rsidRDefault="00C162CC" w:rsidP="005E3C4C">
      <w:pPr>
        <w:spacing w:after="0" w:line="240" w:lineRule="auto"/>
        <w:ind w:left="708" w:firstLine="708"/>
        <w:rPr>
          <w:rFonts w:ascii="Times New Roman" w:eastAsia="Times New Roman" w:hAnsi="Times New Roman" w:cs="Times New Roman"/>
          <w:b/>
          <w:szCs w:val="20"/>
          <w:lang w:eastAsia="ru-RU"/>
        </w:rPr>
      </w:pPr>
      <w:r w:rsidRPr="005E3C4C">
        <w:rPr>
          <w:rFonts w:ascii="Times New Roman" w:eastAsia="Times New Roman" w:hAnsi="Times New Roman" w:cs="Times New Roman"/>
          <w:b/>
          <w:szCs w:val="20"/>
          <w:lang w:eastAsia="ru-RU"/>
        </w:rPr>
        <w:t xml:space="preserve">  </w:t>
      </w:r>
      <w:r w:rsidR="00957F28" w:rsidRPr="005E3C4C">
        <w:rPr>
          <w:rFonts w:ascii="Times New Roman" w:eastAsia="Times New Roman" w:hAnsi="Times New Roman" w:cs="Times New Roman"/>
          <w:b/>
          <w:szCs w:val="20"/>
          <w:lang w:eastAsia="ru-RU"/>
        </w:rPr>
        <w:t>Цели изучения технологии в начальной школе:</w:t>
      </w:r>
    </w:p>
    <w:p w:rsidR="00957F28" w:rsidRPr="003D65AD" w:rsidRDefault="00957F28" w:rsidP="00957F28">
      <w:pPr>
        <w:numPr>
          <w:ilvl w:val="0"/>
          <w:numId w:val="1"/>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Овладение технологическими знаниями и технико-технологическими умениями.</w:t>
      </w:r>
    </w:p>
    <w:p w:rsidR="00957F28" w:rsidRPr="003D65AD" w:rsidRDefault="00957F28" w:rsidP="00957F28">
      <w:pPr>
        <w:numPr>
          <w:ilvl w:val="0"/>
          <w:numId w:val="1"/>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Освоение продуктивной проектной деятельности.</w:t>
      </w:r>
    </w:p>
    <w:p w:rsidR="00957F28" w:rsidRPr="003D65AD" w:rsidRDefault="00957F28" w:rsidP="00957F28">
      <w:pPr>
        <w:numPr>
          <w:ilvl w:val="0"/>
          <w:numId w:val="1"/>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Формирование позитивного эмоционально-ценностного отношения к труду и людям труда.</w:t>
      </w:r>
    </w:p>
    <w:p w:rsidR="00957F28" w:rsidRPr="003D65AD" w:rsidRDefault="00957F28" w:rsidP="00957F28">
      <w:pPr>
        <w:numPr>
          <w:ilvl w:val="0"/>
          <w:numId w:val="1"/>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приобретение личного опыта как основы обучения и познания;</w:t>
      </w:r>
    </w:p>
    <w:p w:rsidR="00957F28" w:rsidRPr="003D65AD" w:rsidRDefault="00957F28" w:rsidP="00957F28">
      <w:pPr>
        <w:numPr>
          <w:ilvl w:val="0"/>
          <w:numId w:val="1"/>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957F28" w:rsidRPr="003D65AD" w:rsidRDefault="00957F28" w:rsidP="00957F28">
      <w:pPr>
        <w:numPr>
          <w:ilvl w:val="0"/>
          <w:numId w:val="1"/>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позитивного эмоционально-ценностного отношения к труду и людям труда.</w:t>
      </w:r>
    </w:p>
    <w:p w:rsidR="005E3C4C" w:rsidRDefault="00C162CC" w:rsidP="00957F28">
      <w:pPr>
        <w:spacing w:after="0" w:line="240" w:lineRule="auto"/>
        <w:rPr>
          <w:rFonts w:ascii="Times New Roman" w:eastAsia="Times New Roman" w:hAnsi="Times New Roman" w:cs="Times New Roman"/>
          <w:b/>
          <w:i/>
          <w:sz w:val="20"/>
          <w:szCs w:val="20"/>
          <w:lang w:eastAsia="ru-RU"/>
        </w:rPr>
      </w:pPr>
      <w:r w:rsidRPr="003D65AD">
        <w:rPr>
          <w:rFonts w:ascii="Times New Roman" w:eastAsia="Times New Roman" w:hAnsi="Times New Roman" w:cs="Times New Roman"/>
          <w:b/>
          <w:i/>
          <w:sz w:val="20"/>
          <w:szCs w:val="20"/>
          <w:lang w:eastAsia="ru-RU"/>
        </w:rPr>
        <w:t xml:space="preserve">                            </w:t>
      </w:r>
    </w:p>
    <w:p w:rsidR="00957F28" w:rsidRPr="005E3C4C" w:rsidRDefault="00957F28" w:rsidP="005E3C4C">
      <w:pPr>
        <w:spacing w:after="0" w:line="240" w:lineRule="auto"/>
        <w:ind w:left="708" w:firstLine="708"/>
        <w:rPr>
          <w:rFonts w:ascii="Times New Roman" w:eastAsia="Times New Roman" w:hAnsi="Times New Roman" w:cs="Times New Roman"/>
          <w:b/>
          <w:sz w:val="20"/>
          <w:szCs w:val="20"/>
          <w:lang w:eastAsia="ru-RU"/>
        </w:rPr>
      </w:pPr>
      <w:r w:rsidRPr="005E3C4C">
        <w:rPr>
          <w:rFonts w:ascii="Times New Roman" w:eastAsia="Times New Roman" w:hAnsi="Times New Roman" w:cs="Times New Roman"/>
          <w:b/>
          <w:szCs w:val="20"/>
          <w:lang w:eastAsia="ru-RU"/>
        </w:rPr>
        <w:t>Основные задачи курса: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мотивации успеха, готовности к действиям в новых условиях и нестандартных ситуациях;</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гармоничное развитие понятийно-логического и образно-художественного мышления в процессе реализации проекта;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развитие знаково-символического и пространственного мышления, творческого и репродуктивного воображения, творческого мышления;</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формирование на основе овладения культурой проектной деятельности внутреннего плана деятельности, включающего </w:t>
      </w:r>
      <w:proofErr w:type="spellStart"/>
      <w:r w:rsidRPr="003D65AD">
        <w:rPr>
          <w:rFonts w:ascii="Times New Roman" w:eastAsia="Times New Roman" w:hAnsi="Times New Roman" w:cs="Times New Roman"/>
          <w:sz w:val="20"/>
          <w:szCs w:val="20"/>
          <w:lang w:eastAsia="ru-RU"/>
        </w:rPr>
        <w:t>целеполагание</w:t>
      </w:r>
      <w:proofErr w:type="spellEnd"/>
      <w:r w:rsidRPr="003D65AD">
        <w:rPr>
          <w:rFonts w:ascii="Times New Roman" w:eastAsia="Times New Roman" w:hAnsi="Times New Roman" w:cs="Times New Roman"/>
          <w:sz w:val="20"/>
          <w:szCs w:val="20"/>
          <w:lang w:eastAsia="ru-RU"/>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lastRenderedPageBreak/>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привычки неукоснительно соблюдать  технику безопасности и правила работы с инструментами, организации рабочего места;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потребности в общении и осмысление его значимости для достижения положительного конечного результата;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5E3C4C" w:rsidRDefault="00C162CC" w:rsidP="00957F28">
      <w:pPr>
        <w:spacing w:after="0" w:line="240" w:lineRule="auto"/>
        <w:rPr>
          <w:rFonts w:ascii="Times New Roman" w:eastAsia="Times New Roman" w:hAnsi="Times New Roman" w:cs="Times New Roman"/>
          <w:b/>
          <w:i/>
          <w:sz w:val="20"/>
          <w:szCs w:val="20"/>
          <w:lang w:eastAsia="ru-RU"/>
        </w:rPr>
      </w:pPr>
      <w:r w:rsidRPr="003D65AD">
        <w:rPr>
          <w:rFonts w:ascii="Times New Roman" w:eastAsia="Times New Roman" w:hAnsi="Times New Roman" w:cs="Times New Roman"/>
          <w:b/>
          <w:i/>
          <w:sz w:val="20"/>
          <w:szCs w:val="20"/>
          <w:lang w:eastAsia="ru-RU"/>
        </w:rPr>
        <w:t xml:space="preserve">                                    </w:t>
      </w:r>
    </w:p>
    <w:p w:rsidR="00957F28" w:rsidRPr="005E3C4C" w:rsidRDefault="00C162CC" w:rsidP="005E3C4C">
      <w:pPr>
        <w:spacing w:after="0" w:line="240" w:lineRule="auto"/>
        <w:ind w:left="708" w:firstLine="708"/>
        <w:rPr>
          <w:rFonts w:ascii="Times New Roman" w:eastAsia="Times New Roman" w:hAnsi="Times New Roman" w:cs="Times New Roman"/>
          <w:b/>
          <w:sz w:val="20"/>
          <w:szCs w:val="20"/>
          <w:lang w:eastAsia="ru-RU"/>
        </w:rPr>
      </w:pPr>
      <w:r w:rsidRPr="003D65AD">
        <w:rPr>
          <w:rFonts w:ascii="Times New Roman" w:eastAsia="Times New Roman" w:hAnsi="Times New Roman" w:cs="Times New Roman"/>
          <w:b/>
          <w:i/>
          <w:sz w:val="20"/>
          <w:szCs w:val="20"/>
          <w:lang w:eastAsia="ru-RU"/>
        </w:rPr>
        <w:t xml:space="preserve">  </w:t>
      </w:r>
      <w:r w:rsidR="00957F28" w:rsidRPr="005E3C4C">
        <w:rPr>
          <w:rFonts w:ascii="Times New Roman" w:eastAsia="Times New Roman" w:hAnsi="Times New Roman" w:cs="Times New Roman"/>
          <w:b/>
          <w:szCs w:val="20"/>
          <w:lang w:eastAsia="ru-RU"/>
        </w:rPr>
        <w:t>Общая характеристика курса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Теоретической основой данной программы являются:</w:t>
      </w:r>
    </w:p>
    <w:p w:rsidR="00957F28" w:rsidRPr="003D65AD" w:rsidRDefault="00957F28" w:rsidP="00957F28">
      <w:pPr>
        <w:numPr>
          <w:ilvl w:val="0"/>
          <w:numId w:val="2"/>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Системн</w:t>
      </w:r>
      <w:proofErr w:type="gramStart"/>
      <w:r w:rsidRPr="003D65AD">
        <w:rPr>
          <w:rFonts w:ascii="Times New Roman" w:eastAsia="Times New Roman" w:hAnsi="Times New Roman" w:cs="Times New Roman"/>
          <w:sz w:val="20"/>
          <w:szCs w:val="20"/>
          <w:lang w:eastAsia="ru-RU"/>
        </w:rPr>
        <w:t>о-</w:t>
      </w:r>
      <w:proofErr w:type="gramEnd"/>
      <w:r w:rsidR="005E3C4C">
        <w:rPr>
          <w:rFonts w:ascii="Times New Roman" w:eastAsia="Times New Roman" w:hAnsi="Times New Roman" w:cs="Times New Roman"/>
          <w:sz w:val="20"/>
          <w:szCs w:val="20"/>
          <w:lang w:eastAsia="ru-RU"/>
        </w:rPr>
        <w:t xml:space="preserve"> </w:t>
      </w:r>
      <w:proofErr w:type="spellStart"/>
      <w:r w:rsidRPr="003D65AD">
        <w:rPr>
          <w:rFonts w:ascii="Times New Roman" w:eastAsia="Times New Roman" w:hAnsi="Times New Roman" w:cs="Times New Roman"/>
          <w:sz w:val="20"/>
          <w:szCs w:val="20"/>
          <w:lang w:eastAsia="ru-RU"/>
        </w:rPr>
        <w:t>деятельностный</w:t>
      </w:r>
      <w:proofErr w:type="spellEnd"/>
      <w:r w:rsidRPr="003D65AD">
        <w:rPr>
          <w:rFonts w:ascii="Times New Roman" w:eastAsia="Times New Roman" w:hAnsi="Times New Roman" w:cs="Times New Roman"/>
          <w:sz w:val="20"/>
          <w:szCs w:val="20"/>
          <w:lang w:eastAsia="ru-RU"/>
        </w:rPr>
        <w:t> </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подход: 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материальных (материализованных) действий с последующей их </w:t>
      </w:r>
      <w:proofErr w:type="spellStart"/>
      <w:r w:rsidRPr="003D65AD">
        <w:rPr>
          <w:rFonts w:ascii="Times New Roman" w:eastAsia="Times New Roman" w:hAnsi="Times New Roman" w:cs="Times New Roman"/>
          <w:sz w:val="20"/>
          <w:szCs w:val="20"/>
          <w:lang w:eastAsia="ru-RU"/>
        </w:rPr>
        <w:t>интериоризацией</w:t>
      </w:r>
      <w:proofErr w:type="spellEnd"/>
      <w:r w:rsidRPr="003D65AD">
        <w:rPr>
          <w:rFonts w:ascii="Times New Roman" w:eastAsia="Times New Roman" w:hAnsi="Times New Roman" w:cs="Times New Roman"/>
          <w:sz w:val="20"/>
          <w:szCs w:val="20"/>
          <w:lang w:eastAsia="ru-RU"/>
        </w:rPr>
        <w:t xml:space="preserve"> (П.Я.Гальперин, Н.Ф.Талызина и др.).</w:t>
      </w:r>
    </w:p>
    <w:p w:rsidR="00957F28" w:rsidRPr="003D65AD" w:rsidRDefault="00957F28" w:rsidP="00957F28">
      <w:pPr>
        <w:numPr>
          <w:ilvl w:val="0"/>
          <w:numId w:val="2"/>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Теория развития личности учащегося на основе освоения универсальных способов деятельности: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Особенностью программы является то, что она обеспечивает изучение начального курса  технологии   через осмысление младшим школьником  деятельности человека,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технологической картой.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Названные особенности  программы отражены в ее структуре.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реализован  принцип: от деятельности под контролем учителя к самостоятельному изготовлению определенной «продукции», реализации конкретного проекта.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Особое внимание в программе отводится содержанию практических  работ, которое предусматривает: </w:t>
      </w:r>
    </w:p>
    <w:p w:rsidR="00957F28" w:rsidRPr="003D65AD" w:rsidRDefault="00957F28" w:rsidP="00957F28">
      <w:pPr>
        <w:numPr>
          <w:ilvl w:val="0"/>
          <w:numId w:val="3"/>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957F28" w:rsidRPr="003D65AD" w:rsidRDefault="00957F28" w:rsidP="00957F28">
      <w:pPr>
        <w:numPr>
          <w:ilvl w:val="0"/>
          <w:numId w:val="4"/>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овладение инвариантными составляющими технологических операций (способами работы)  разметки, раскроя, сборки, отделки;</w:t>
      </w:r>
    </w:p>
    <w:p w:rsidR="00957F28" w:rsidRPr="003D65AD" w:rsidRDefault="00957F28" w:rsidP="00957F28">
      <w:pPr>
        <w:numPr>
          <w:ilvl w:val="0"/>
          <w:numId w:val="4"/>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первичное ознакомление с законами природы, на которые опирается человек при работе;  </w:t>
      </w:r>
    </w:p>
    <w:p w:rsidR="00957F28" w:rsidRPr="003D65AD" w:rsidRDefault="00957F28" w:rsidP="00957F28">
      <w:pPr>
        <w:numPr>
          <w:ilvl w:val="0"/>
          <w:numId w:val="5"/>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знакомство со свойствами материалов, инструментами и машинами, помогающими человеку в обработке сырья и создании предметного мира;</w:t>
      </w:r>
    </w:p>
    <w:p w:rsidR="00957F28" w:rsidRPr="003D65AD" w:rsidRDefault="00957F28" w:rsidP="00957F28">
      <w:pPr>
        <w:numPr>
          <w:ilvl w:val="0"/>
          <w:numId w:val="5"/>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изготовление  преимущественно объемных изделий (в целях развития пространственного  восприятия);</w:t>
      </w:r>
    </w:p>
    <w:p w:rsidR="00957F28" w:rsidRPr="003D65AD" w:rsidRDefault="00957F28" w:rsidP="00957F28">
      <w:pPr>
        <w:numPr>
          <w:ilvl w:val="0"/>
          <w:numId w:val="5"/>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957F28" w:rsidRPr="003D65AD" w:rsidRDefault="00957F28" w:rsidP="00957F28">
      <w:pPr>
        <w:numPr>
          <w:ilvl w:val="0"/>
          <w:numId w:val="5"/>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проектная деятельность (определение цели и задач, распределение участников для решения поставленных задач, составление плана, выбор средств и способов деятельности, оценка результатов, коррекция деятельности);</w:t>
      </w:r>
    </w:p>
    <w:p w:rsidR="00957F28" w:rsidRPr="003D65AD" w:rsidRDefault="00957F28" w:rsidP="00957F28">
      <w:pPr>
        <w:numPr>
          <w:ilvl w:val="0"/>
          <w:numId w:val="5"/>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использование в работе  преимущественно конструкторской, а не  изобразительной деятельности; </w:t>
      </w:r>
    </w:p>
    <w:p w:rsidR="00957F28" w:rsidRPr="003D65AD" w:rsidRDefault="00957F28" w:rsidP="00957F28">
      <w:pPr>
        <w:numPr>
          <w:ilvl w:val="0"/>
          <w:numId w:val="5"/>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знакомство с природой и использованием ее богатств человеком;</w:t>
      </w:r>
    </w:p>
    <w:p w:rsidR="00957F28" w:rsidRPr="003D65AD" w:rsidRDefault="00957F28" w:rsidP="00957F28">
      <w:pPr>
        <w:numPr>
          <w:ilvl w:val="0"/>
          <w:numId w:val="5"/>
        </w:numPr>
        <w:spacing w:after="0" w:line="240" w:lineRule="auto"/>
        <w:ind w:left="0"/>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изготовление преимущественно изделий, которые являются объектами предметного мира (то, что создано человеком), а не природы.</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lastRenderedPageBreak/>
        <w:t xml:space="preserve">        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rsidR="005E3C4C" w:rsidRDefault="005E3C4C" w:rsidP="00957F28">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w:t>
      </w:r>
    </w:p>
    <w:p w:rsidR="00957F28" w:rsidRPr="003D65AD" w:rsidRDefault="00957F28" w:rsidP="00957F28">
      <w:pPr>
        <w:spacing w:after="0" w:line="240" w:lineRule="auto"/>
        <w:rPr>
          <w:rFonts w:ascii="Times New Roman" w:eastAsia="Times New Roman" w:hAnsi="Times New Roman" w:cs="Times New Roman"/>
          <w:b/>
          <w:sz w:val="20"/>
          <w:szCs w:val="20"/>
          <w:lang w:eastAsia="ru-RU"/>
        </w:rPr>
      </w:pPr>
      <w:proofErr w:type="spellStart"/>
      <w:r w:rsidRPr="003D65AD">
        <w:rPr>
          <w:rFonts w:ascii="Times New Roman" w:eastAsia="Times New Roman" w:hAnsi="Times New Roman" w:cs="Times New Roman"/>
          <w:b/>
          <w:sz w:val="20"/>
          <w:szCs w:val="20"/>
          <w:lang w:eastAsia="ru-RU"/>
        </w:rPr>
        <w:t>Межпредметные</w:t>
      </w:r>
      <w:proofErr w:type="spellEnd"/>
      <w:r w:rsidRPr="003D65AD">
        <w:rPr>
          <w:rFonts w:ascii="Times New Roman" w:eastAsia="Times New Roman" w:hAnsi="Times New Roman" w:cs="Times New Roman"/>
          <w:b/>
          <w:sz w:val="20"/>
          <w:szCs w:val="20"/>
          <w:lang w:eastAsia="ru-RU"/>
        </w:rPr>
        <w:t xml:space="preserve"> связи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В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ценностные ориентиры содержания учебного предмета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Технология по своей сути является комплексным и интегративным учебным предметом. В содержательном плане он предполагает реальные взаимосвязи практически со всеми предметами начальной школы.</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Математика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расчетов, вычислений, построение форм с учетом основ геометрии, работа с геометрическими фигурами, телами, именованными числами.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Изобразительное искусство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Окружающий мир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учетом экологических проблем, деятельности человека как создателя материально-культурной среды обитания; изучение этнокультурных традиций.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proofErr w:type="gramStart"/>
      <w:r w:rsidRPr="003D65AD">
        <w:rPr>
          <w:rFonts w:ascii="Times New Roman" w:eastAsia="Times New Roman" w:hAnsi="Times New Roman" w:cs="Times New Roman"/>
          <w:sz w:val="20"/>
          <w:szCs w:val="20"/>
          <w:lang w:eastAsia="ru-RU"/>
        </w:rPr>
        <w:t>Родной язык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roofErr w:type="gramEnd"/>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Литературное чтение – работа с текстами для создания образа, реализуемого в изделии.</w:t>
      </w:r>
    </w:p>
    <w:p w:rsidR="005E3C4C" w:rsidRDefault="005E3C4C" w:rsidP="00957F28">
      <w:pPr>
        <w:spacing w:after="0" w:line="240" w:lineRule="auto"/>
        <w:rPr>
          <w:rFonts w:ascii="Times New Roman" w:eastAsia="Times New Roman" w:hAnsi="Times New Roman" w:cs="Times New Roman"/>
          <w:b/>
          <w:sz w:val="20"/>
          <w:szCs w:val="20"/>
          <w:lang w:eastAsia="ru-RU"/>
        </w:rPr>
      </w:pPr>
    </w:p>
    <w:p w:rsidR="000721A4" w:rsidRPr="003D65AD" w:rsidRDefault="000721A4" w:rsidP="00957F28">
      <w:pPr>
        <w:spacing w:after="0" w:line="240" w:lineRule="auto"/>
        <w:rPr>
          <w:rFonts w:ascii="Times New Roman" w:eastAsia="Times New Roman" w:hAnsi="Times New Roman" w:cs="Times New Roman"/>
          <w:b/>
          <w:sz w:val="20"/>
          <w:szCs w:val="20"/>
          <w:lang w:eastAsia="ru-RU"/>
        </w:rPr>
      </w:pPr>
      <w:r w:rsidRPr="003D65AD">
        <w:rPr>
          <w:rFonts w:ascii="Times New Roman" w:eastAsia="Times New Roman" w:hAnsi="Times New Roman" w:cs="Times New Roman"/>
          <w:b/>
          <w:sz w:val="20"/>
          <w:szCs w:val="20"/>
          <w:lang w:eastAsia="ru-RU"/>
        </w:rPr>
        <w:t>Задачи курса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Изучение технологии в начальной школе направлено на решение следующих задач:</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первоначальных конструкторско-технологических знаний и умений;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целостной картины мира материальной и духовной культуры как продукта творческой предметно-преобразующей деятельности человека;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развитие регулятивной структуры деятельности, включающей </w:t>
      </w:r>
      <w:proofErr w:type="spellStart"/>
      <w:r w:rsidRPr="003D65AD">
        <w:rPr>
          <w:rFonts w:ascii="Times New Roman" w:eastAsia="Times New Roman" w:hAnsi="Times New Roman" w:cs="Times New Roman"/>
          <w:sz w:val="20"/>
          <w:szCs w:val="20"/>
          <w:lang w:eastAsia="ru-RU"/>
        </w:rPr>
        <w:t>целеполагание</w:t>
      </w:r>
      <w:proofErr w:type="spellEnd"/>
      <w:r w:rsidRPr="003D65AD">
        <w:rPr>
          <w:rFonts w:ascii="Times New Roman" w:eastAsia="Times New Roman" w:hAnsi="Times New Roman" w:cs="Times New Roman"/>
          <w:sz w:val="20"/>
          <w:szCs w:val="20"/>
          <w:lang w:eastAsia="ru-RU"/>
        </w:rPr>
        <w:t>, планирование (умение составлять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и оценку;</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lastRenderedPageBreak/>
        <w:t>– формирование внутреннего плана деятельности на основе поэтапной отработки предметно-преобразовательных действий;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развитие коммуникативной компетентности младших школьников на основе организации совместной продуктивной деятельности;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формирование мотивации успеха и достижений, творческой самореализации на основе организации предметно-преобразующей деятельности;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развитие эстетических представлений и критериев на основе художественно-конструкторской деятельности;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ознакомление с миром профессий и их социальным значением, историей возникновения и развития;</w:t>
      </w:r>
    </w:p>
    <w:p w:rsidR="000721A4" w:rsidRPr="003D65AD" w:rsidRDefault="00957F28" w:rsidP="000721A4">
      <w:pPr>
        <w:rPr>
          <w:rFonts w:ascii="Times New Roman" w:hAnsi="Times New Roman" w:cs="Times New Roman"/>
          <w:b/>
          <w:sz w:val="20"/>
          <w:szCs w:val="20"/>
        </w:rPr>
      </w:pPr>
      <w:proofErr w:type="gramStart"/>
      <w:r w:rsidRPr="003D65AD">
        <w:rPr>
          <w:rFonts w:ascii="Times New Roman" w:eastAsia="Times New Roman" w:hAnsi="Times New Roman" w:cs="Times New Roman"/>
          <w:sz w:val="20"/>
          <w:szCs w:val="20"/>
          <w:lang w:eastAsia="ru-RU"/>
        </w:rPr>
        <w:t>– 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r w:rsidR="000721A4" w:rsidRPr="003D65AD">
        <w:rPr>
          <w:rFonts w:ascii="Times New Roman" w:hAnsi="Times New Roman" w:cs="Times New Roman"/>
          <w:b/>
          <w:sz w:val="20"/>
          <w:szCs w:val="20"/>
        </w:rPr>
        <w:t xml:space="preserve"> </w:t>
      </w:r>
      <w:proofErr w:type="gramEnd"/>
    </w:p>
    <w:p w:rsidR="00957F28" w:rsidRPr="005E3C4C" w:rsidRDefault="00957F28" w:rsidP="00991FFE">
      <w:pPr>
        <w:spacing w:after="0" w:line="240" w:lineRule="auto"/>
        <w:ind w:left="708" w:firstLine="708"/>
        <w:rPr>
          <w:rFonts w:ascii="Times New Roman" w:eastAsia="Times New Roman" w:hAnsi="Times New Roman" w:cs="Times New Roman"/>
          <w:b/>
          <w:szCs w:val="20"/>
          <w:lang w:eastAsia="ru-RU"/>
        </w:rPr>
      </w:pPr>
      <w:r w:rsidRPr="005E3C4C">
        <w:rPr>
          <w:rFonts w:ascii="Times New Roman" w:eastAsia="Times New Roman" w:hAnsi="Times New Roman" w:cs="Times New Roman"/>
          <w:b/>
          <w:szCs w:val="20"/>
          <w:lang w:eastAsia="ru-RU"/>
        </w:rPr>
        <w:t>Место  курса «Технология» в учебном плане</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На</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 изучение </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технологии</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 в начальной школе отводится</w:t>
      </w:r>
      <w:r w:rsidR="005E3C4C">
        <w:rPr>
          <w:rFonts w:ascii="Times New Roman" w:eastAsia="Times New Roman" w:hAnsi="Times New Roman" w:cs="Times New Roman"/>
          <w:sz w:val="20"/>
          <w:szCs w:val="20"/>
          <w:lang w:eastAsia="ru-RU"/>
        </w:rPr>
        <w:t xml:space="preserve"> </w:t>
      </w:r>
      <w:r w:rsidR="000721A4" w:rsidRPr="003D65AD">
        <w:rPr>
          <w:rFonts w:ascii="Times New Roman" w:eastAsia="Times New Roman" w:hAnsi="Times New Roman" w:cs="Times New Roman"/>
          <w:sz w:val="20"/>
          <w:szCs w:val="20"/>
          <w:lang w:eastAsia="ru-RU"/>
        </w:rPr>
        <w:t xml:space="preserve"> не менее </w:t>
      </w:r>
      <w:r w:rsidRPr="003D65AD">
        <w:rPr>
          <w:rFonts w:ascii="Times New Roman" w:eastAsia="Times New Roman" w:hAnsi="Times New Roman" w:cs="Times New Roman"/>
          <w:sz w:val="20"/>
          <w:szCs w:val="20"/>
          <w:lang w:eastAsia="ru-RU"/>
        </w:rPr>
        <w:t xml:space="preserve"> 1 ч в неделю.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Курс</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 рассчитан   на 135 ч: 33 ч – в 1 классе, по 34 ч -  во 2 - 4 классах</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 (34 учебные недели). </w:t>
      </w:r>
    </w:p>
    <w:p w:rsidR="000721A4" w:rsidRPr="003D65AD" w:rsidRDefault="000721A4" w:rsidP="0097015E">
      <w:pPr>
        <w:rPr>
          <w:rFonts w:ascii="Times New Roman" w:hAnsi="Times New Roman" w:cs="Times New Roman"/>
          <w:b/>
          <w:sz w:val="20"/>
          <w:szCs w:val="20"/>
        </w:rPr>
      </w:pPr>
    </w:p>
    <w:p w:rsidR="000721A4" w:rsidRPr="003D65AD" w:rsidRDefault="000721A4" w:rsidP="000721A4">
      <w:pPr>
        <w:ind w:firstLine="708"/>
        <w:rPr>
          <w:rFonts w:ascii="Times New Roman" w:hAnsi="Times New Roman" w:cs="Times New Roman"/>
          <w:b/>
          <w:sz w:val="20"/>
          <w:szCs w:val="20"/>
        </w:rPr>
      </w:pPr>
      <w:r w:rsidRPr="005E3C4C">
        <w:rPr>
          <w:rFonts w:ascii="Times New Roman" w:hAnsi="Times New Roman" w:cs="Times New Roman"/>
          <w:b/>
          <w:szCs w:val="20"/>
        </w:rPr>
        <w:t>Описание ценностных ориентиров содержания учебного предмета</w:t>
      </w:r>
    </w:p>
    <w:p w:rsidR="000721A4" w:rsidRPr="003D65AD" w:rsidRDefault="000721A4" w:rsidP="000721A4">
      <w:pPr>
        <w:pStyle w:val="a9"/>
        <w:spacing w:before="0" w:after="0"/>
        <w:ind w:firstLine="357"/>
        <w:jc w:val="both"/>
        <w:rPr>
          <w:rFonts w:ascii="Times New Roman" w:hAnsi="Times New Roman" w:cs="Times New Roman"/>
          <w:b w:val="0"/>
          <w:bCs w:val="0"/>
          <w:color w:val="000000"/>
          <w:kern w:val="0"/>
          <w:sz w:val="20"/>
          <w:szCs w:val="20"/>
        </w:rPr>
      </w:pPr>
      <w:r w:rsidRPr="003D65AD">
        <w:rPr>
          <w:rFonts w:ascii="Times New Roman" w:hAnsi="Times New Roman" w:cs="Times New Roman"/>
          <w:bCs w:val="0"/>
          <w:kern w:val="0"/>
          <w:sz w:val="20"/>
          <w:szCs w:val="20"/>
        </w:rPr>
        <w:t>Ценность жизни</w:t>
      </w:r>
      <w:r w:rsidRPr="003D65AD">
        <w:rPr>
          <w:rFonts w:ascii="Times New Roman" w:hAnsi="Times New Roman" w:cs="Times New Roman"/>
          <w:b w:val="0"/>
          <w:bCs w:val="0"/>
          <w:kern w:val="0"/>
          <w:sz w:val="20"/>
          <w:szCs w:val="20"/>
        </w:rPr>
        <w:t xml:space="preserve">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Ценность природы</w:t>
      </w:r>
      <w:r w:rsidRPr="003D65AD">
        <w:rPr>
          <w:rFonts w:ascii="Times New Roman" w:hAnsi="Times New Roman" w:cs="Times New Roman"/>
          <w:b w:val="0"/>
          <w:bCs w:val="0"/>
          <w:kern w:val="0"/>
          <w:sz w:val="20"/>
          <w:szCs w:val="20"/>
        </w:rPr>
        <w:t xml:space="preserve"> основывается на общечеловеческой ценности жизни, на осознании себя частью природного мира </w:t>
      </w:r>
      <w:r w:rsidRPr="003D65AD">
        <w:rPr>
          <w:rFonts w:ascii="Times New Roman" w:hAnsi="Times New Roman" w:cs="Times New Roman"/>
          <w:b w:val="0"/>
          <w:bCs w:val="0"/>
          <w:kern w:val="0"/>
          <w:sz w:val="20"/>
          <w:szCs w:val="20"/>
        </w:rPr>
        <w:sym w:font="Symbol" w:char="002D"/>
      </w:r>
      <w:r w:rsidRPr="003D65AD">
        <w:rPr>
          <w:rFonts w:ascii="Times New Roman" w:hAnsi="Times New Roman" w:cs="Times New Roman"/>
          <w:b w:val="0"/>
          <w:bCs w:val="0"/>
          <w:kern w:val="0"/>
          <w:sz w:val="20"/>
          <w:szCs w:val="20"/>
        </w:rPr>
        <w:t xml:space="preserve"> частью живой и неживой природы. Любовь к природе </w:t>
      </w:r>
      <w:proofErr w:type="gramStart"/>
      <w:r w:rsidRPr="003D65AD">
        <w:rPr>
          <w:rFonts w:ascii="Times New Roman" w:hAnsi="Times New Roman" w:cs="Times New Roman"/>
          <w:b w:val="0"/>
          <w:bCs w:val="0"/>
          <w:kern w:val="0"/>
          <w:sz w:val="20"/>
          <w:szCs w:val="20"/>
        </w:rPr>
        <w:t>означает</w:t>
      </w:r>
      <w:proofErr w:type="gramEnd"/>
      <w:r w:rsidRPr="003D65AD">
        <w:rPr>
          <w:rFonts w:ascii="Times New Roman" w:hAnsi="Times New Roman" w:cs="Times New Roman"/>
          <w:b w:val="0"/>
          <w:bCs w:val="0"/>
          <w:kern w:val="0"/>
          <w:sz w:val="20"/>
          <w:szCs w:val="20"/>
        </w:rPr>
        <w:t xml:space="preserve">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Ценность человека</w:t>
      </w:r>
      <w:r w:rsidRPr="003D65AD">
        <w:rPr>
          <w:rFonts w:ascii="Times New Roman" w:hAnsi="Times New Roman" w:cs="Times New Roman"/>
          <w:b w:val="0"/>
          <w:bCs w:val="0"/>
          <w:kern w:val="0"/>
          <w:sz w:val="20"/>
          <w:szCs w:val="20"/>
        </w:rPr>
        <w:t xml:space="preserve">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Ценность добра</w:t>
      </w:r>
      <w:r w:rsidRPr="003D65AD">
        <w:rPr>
          <w:rFonts w:ascii="Times New Roman" w:hAnsi="Times New Roman" w:cs="Times New Roman"/>
          <w:b w:val="0"/>
          <w:bCs w:val="0"/>
          <w:kern w:val="0"/>
          <w:sz w:val="20"/>
          <w:szCs w:val="20"/>
        </w:rPr>
        <w:t xml:space="preserve"> – направленность человека на развитие и сохранение жизни, через сострадание и милосердие, стремление помочь </w:t>
      </w:r>
      <w:proofErr w:type="gramStart"/>
      <w:r w:rsidRPr="003D65AD">
        <w:rPr>
          <w:rFonts w:ascii="Times New Roman" w:hAnsi="Times New Roman" w:cs="Times New Roman"/>
          <w:b w:val="0"/>
          <w:bCs w:val="0"/>
          <w:kern w:val="0"/>
          <w:sz w:val="20"/>
          <w:szCs w:val="20"/>
        </w:rPr>
        <w:t>ближнему</w:t>
      </w:r>
      <w:proofErr w:type="gramEnd"/>
      <w:r w:rsidRPr="003D65AD">
        <w:rPr>
          <w:rFonts w:ascii="Times New Roman" w:hAnsi="Times New Roman" w:cs="Times New Roman"/>
          <w:b w:val="0"/>
          <w:bCs w:val="0"/>
          <w:kern w:val="0"/>
          <w:sz w:val="20"/>
          <w:szCs w:val="20"/>
        </w:rPr>
        <w:t xml:space="preserve">, как проявление высшей человеческой способности </w:t>
      </w:r>
      <w:r w:rsidRPr="003D65AD">
        <w:rPr>
          <w:rFonts w:ascii="Times New Roman" w:hAnsi="Times New Roman" w:cs="Times New Roman"/>
          <w:b w:val="0"/>
          <w:bCs w:val="0"/>
          <w:kern w:val="0"/>
          <w:sz w:val="20"/>
          <w:szCs w:val="20"/>
        </w:rPr>
        <w:sym w:font="Symbol" w:char="002D"/>
      </w:r>
      <w:r w:rsidRPr="003D65AD">
        <w:rPr>
          <w:rFonts w:ascii="Times New Roman" w:hAnsi="Times New Roman" w:cs="Times New Roman"/>
          <w:b w:val="0"/>
          <w:bCs w:val="0"/>
          <w:kern w:val="0"/>
          <w:sz w:val="20"/>
          <w:szCs w:val="20"/>
        </w:rPr>
        <w:t xml:space="preserve"> любви.</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Ценность истины</w:t>
      </w:r>
      <w:r w:rsidRPr="003D65AD">
        <w:rPr>
          <w:rFonts w:ascii="Times New Roman" w:hAnsi="Times New Roman" w:cs="Times New Roman"/>
          <w:b w:val="0"/>
          <w:bCs w:val="0"/>
          <w:kern w:val="0"/>
          <w:sz w:val="20"/>
          <w:szCs w:val="20"/>
        </w:rPr>
        <w:t xml:space="preserve"> – это ценность научного познания как части культуры человечества, разума, понимания сущности бытия, мироздания. </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 xml:space="preserve">Ценность семьи </w:t>
      </w:r>
      <w:r w:rsidRPr="003D65AD">
        <w:rPr>
          <w:rFonts w:ascii="Times New Roman" w:hAnsi="Times New Roman" w:cs="Times New Roman"/>
          <w:b w:val="0"/>
          <w:bCs w:val="0"/>
          <w:kern w:val="0"/>
          <w:sz w:val="20"/>
          <w:szCs w:val="20"/>
        </w:rPr>
        <w:t>как</w:t>
      </w:r>
      <w:r w:rsidR="005E3C4C">
        <w:rPr>
          <w:rFonts w:ascii="Times New Roman" w:hAnsi="Times New Roman" w:cs="Times New Roman"/>
          <w:b w:val="0"/>
          <w:bCs w:val="0"/>
          <w:kern w:val="0"/>
          <w:sz w:val="20"/>
          <w:szCs w:val="20"/>
        </w:rPr>
        <w:t xml:space="preserve"> </w:t>
      </w:r>
      <w:r w:rsidRPr="003D65AD">
        <w:rPr>
          <w:rFonts w:ascii="Times New Roman" w:hAnsi="Times New Roman" w:cs="Times New Roman"/>
          <w:b w:val="0"/>
          <w:bCs w:val="0"/>
          <w:kern w:val="0"/>
          <w:sz w:val="20"/>
          <w:szCs w:val="20"/>
        </w:rPr>
        <w:t xml:space="preserve">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 </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Ценность труда и творчества</w:t>
      </w:r>
      <w:r w:rsidRPr="003D65AD">
        <w:rPr>
          <w:rFonts w:ascii="Times New Roman" w:hAnsi="Times New Roman" w:cs="Times New Roman"/>
          <w:b w:val="0"/>
          <w:bCs w:val="0"/>
          <w:kern w:val="0"/>
          <w:sz w:val="20"/>
          <w:szCs w:val="20"/>
        </w:rPr>
        <w:t xml:space="preserve"> как естественного условия человеческой жизни, потребности творческой самореализации, состояния нормального человеческого существования. </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Ценность свободы</w:t>
      </w:r>
      <w:r w:rsidRPr="003D65AD">
        <w:rPr>
          <w:rFonts w:ascii="Times New Roman" w:hAnsi="Times New Roman" w:cs="Times New Roman"/>
          <w:b w:val="0"/>
          <w:bCs w:val="0"/>
          <w:kern w:val="0"/>
          <w:sz w:val="20"/>
          <w:szCs w:val="20"/>
        </w:rP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0721A4" w:rsidRPr="003D65AD" w:rsidRDefault="000721A4" w:rsidP="000721A4">
      <w:pPr>
        <w:pStyle w:val="a9"/>
        <w:spacing w:before="0" w:after="0"/>
        <w:ind w:firstLine="357"/>
        <w:jc w:val="both"/>
        <w:rPr>
          <w:rFonts w:ascii="Times New Roman" w:hAnsi="Times New Roman" w:cs="Times New Roman"/>
          <w:bCs w:val="0"/>
          <w:kern w:val="0"/>
          <w:sz w:val="20"/>
          <w:szCs w:val="20"/>
        </w:rPr>
      </w:pPr>
      <w:r w:rsidRPr="003D65AD">
        <w:rPr>
          <w:rFonts w:ascii="Times New Roman" w:hAnsi="Times New Roman" w:cs="Times New Roman"/>
          <w:bCs w:val="0"/>
          <w:kern w:val="0"/>
          <w:sz w:val="20"/>
          <w:szCs w:val="20"/>
        </w:rPr>
        <w:t xml:space="preserve">Ценность социальной солидарности </w:t>
      </w:r>
      <w:r w:rsidRPr="003D65AD">
        <w:rPr>
          <w:rFonts w:ascii="Times New Roman" w:hAnsi="Times New Roman" w:cs="Times New Roman"/>
          <w:b w:val="0"/>
          <w:bCs w:val="0"/>
          <w:kern w:val="0"/>
          <w:sz w:val="20"/>
          <w:szCs w:val="20"/>
        </w:rPr>
        <w:t xml:space="preserve">как признание прав и свобод человека, обладание чувствами справедливости, милосердия, чести, достоинства по отношению к себе и к другим людям. </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 xml:space="preserve">Ценность гражданственности </w:t>
      </w:r>
      <w:r w:rsidRPr="003D65AD">
        <w:rPr>
          <w:rFonts w:ascii="Times New Roman" w:hAnsi="Times New Roman" w:cs="Times New Roman"/>
          <w:b w:val="0"/>
          <w:bCs w:val="0"/>
          <w:kern w:val="0"/>
          <w:sz w:val="20"/>
          <w:szCs w:val="20"/>
        </w:rPr>
        <w:t>– осознание человеком себя как члена общества, народа, представителя страны и государства.</w:t>
      </w:r>
    </w:p>
    <w:p w:rsidR="000721A4" w:rsidRPr="003D65AD" w:rsidRDefault="000721A4" w:rsidP="000721A4">
      <w:pPr>
        <w:pStyle w:val="a9"/>
        <w:spacing w:before="0" w:after="0"/>
        <w:ind w:firstLine="357"/>
        <w:jc w:val="both"/>
        <w:rPr>
          <w:rFonts w:ascii="Times New Roman" w:hAnsi="Times New Roman" w:cs="Times New Roman"/>
          <w:bCs w:val="0"/>
          <w:kern w:val="0"/>
          <w:sz w:val="20"/>
          <w:szCs w:val="20"/>
        </w:rPr>
      </w:pPr>
      <w:r w:rsidRPr="003D65AD">
        <w:rPr>
          <w:rFonts w:ascii="Times New Roman" w:hAnsi="Times New Roman" w:cs="Times New Roman"/>
          <w:bCs w:val="0"/>
          <w:kern w:val="0"/>
          <w:sz w:val="20"/>
          <w:szCs w:val="20"/>
        </w:rPr>
        <w:t xml:space="preserve">Ценность патриотизма </w:t>
      </w:r>
      <w:r w:rsidRPr="003D65AD">
        <w:rPr>
          <w:rFonts w:ascii="Times New Roman" w:hAnsi="Times New Roman" w:cs="Times New Roman"/>
          <w:b w:val="0"/>
          <w:bCs w:val="0"/>
          <w:kern w:val="0"/>
          <w:sz w:val="20"/>
          <w:szCs w:val="20"/>
        </w:rPr>
        <w:sym w:font="Symbol" w:char="002D"/>
      </w:r>
      <w:r w:rsidRPr="003D65AD">
        <w:rPr>
          <w:rFonts w:ascii="Times New Roman" w:hAnsi="Times New Roman" w:cs="Times New Roman"/>
          <w:b w:val="0"/>
          <w:bCs w:val="0"/>
          <w:kern w:val="0"/>
          <w:sz w:val="20"/>
          <w:szCs w:val="20"/>
        </w:rPr>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0721A4" w:rsidRPr="003D65AD" w:rsidRDefault="000721A4" w:rsidP="000721A4">
      <w:pPr>
        <w:pStyle w:val="a9"/>
        <w:spacing w:before="0" w:after="0"/>
        <w:ind w:firstLine="357"/>
        <w:jc w:val="both"/>
        <w:rPr>
          <w:rFonts w:ascii="Times New Roman" w:hAnsi="Times New Roman" w:cs="Times New Roman"/>
          <w:b w:val="0"/>
          <w:bCs w:val="0"/>
          <w:kern w:val="0"/>
          <w:sz w:val="20"/>
          <w:szCs w:val="20"/>
        </w:rPr>
      </w:pPr>
      <w:r w:rsidRPr="003D65AD">
        <w:rPr>
          <w:rFonts w:ascii="Times New Roman" w:hAnsi="Times New Roman" w:cs="Times New Roman"/>
          <w:bCs w:val="0"/>
          <w:kern w:val="0"/>
          <w:sz w:val="20"/>
          <w:szCs w:val="20"/>
        </w:rPr>
        <w:t xml:space="preserve">Ценность человечества </w:t>
      </w:r>
      <w:r w:rsidRPr="003D65AD">
        <w:rPr>
          <w:rFonts w:ascii="Times New Roman" w:hAnsi="Times New Roman" w:cs="Times New Roman"/>
          <w:b w:val="0"/>
          <w:bCs w:val="0"/>
          <w:kern w:val="0"/>
          <w:sz w:val="20"/>
          <w:szCs w:val="20"/>
        </w:rPr>
        <w:t xml:space="preserve">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97015E" w:rsidRPr="003D65AD" w:rsidRDefault="0097015E" w:rsidP="0097015E">
      <w:pPr>
        <w:ind w:firstLine="357"/>
        <w:rPr>
          <w:rFonts w:ascii="Times New Roman" w:hAnsi="Times New Roman" w:cs="Times New Roman"/>
          <w:sz w:val="20"/>
          <w:szCs w:val="20"/>
        </w:rPr>
      </w:pPr>
      <w:r w:rsidRPr="003D65AD">
        <w:rPr>
          <w:rFonts w:ascii="Times New Roman" w:hAnsi="Times New Roman" w:cs="Times New Roman"/>
          <w:sz w:val="20"/>
          <w:szCs w:val="20"/>
        </w:rPr>
        <w:t xml:space="preserve">Направленность образовательного процесса на достижение указанных ценностных ориентиров обеспечивается созданием условий для становления  у учащихся комплекса личностных и </w:t>
      </w:r>
      <w:proofErr w:type="spellStart"/>
      <w:r w:rsidRPr="003D65AD">
        <w:rPr>
          <w:rFonts w:ascii="Times New Roman" w:hAnsi="Times New Roman" w:cs="Times New Roman"/>
          <w:sz w:val="20"/>
          <w:szCs w:val="20"/>
        </w:rPr>
        <w:t>метапредметных</w:t>
      </w:r>
      <w:proofErr w:type="spellEnd"/>
      <w:r w:rsidR="005E3C4C">
        <w:rPr>
          <w:rFonts w:ascii="Times New Roman" w:hAnsi="Times New Roman" w:cs="Times New Roman"/>
          <w:sz w:val="20"/>
          <w:szCs w:val="20"/>
        </w:rPr>
        <w:t xml:space="preserve"> </w:t>
      </w:r>
      <w:r w:rsidRPr="003D65AD">
        <w:rPr>
          <w:rFonts w:ascii="Times New Roman" w:hAnsi="Times New Roman" w:cs="Times New Roman"/>
          <w:sz w:val="20"/>
          <w:szCs w:val="20"/>
        </w:rPr>
        <w:t xml:space="preserve"> учебных действий одновременно с формированием предметных умений. </w:t>
      </w:r>
    </w:p>
    <w:p w:rsidR="00534FD0" w:rsidRPr="003D65AD" w:rsidRDefault="00534FD0" w:rsidP="00957F28">
      <w:pPr>
        <w:spacing w:after="0" w:line="240" w:lineRule="auto"/>
        <w:rPr>
          <w:rFonts w:ascii="Times New Roman" w:eastAsia="Times New Roman" w:hAnsi="Times New Roman" w:cs="Times New Roman"/>
          <w:sz w:val="20"/>
          <w:szCs w:val="20"/>
          <w:lang w:eastAsia="ru-RU"/>
        </w:rPr>
      </w:pPr>
    </w:p>
    <w:p w:rsidR="00534FD0" w:rsidRPr="003D65AD" w:rsidRDefault="00534FD0" w:rsidP="00957F28">
      <w:pPr>
        <w:spacing w:after="0" w:line="240" w:lineRule="auto"/>
        <w:rPr>
          <w:rFonts w:ascii="Times New Roman" w:eastAsia="Times New Roman" w:hAnsi="Times New Roman" w:cs="Times New Roman"/>
          <w:b/>
          <w:sz w:val="20"/>
          <w:szCs w:val="20"/>
          <w:lang w:eastAsia="ru-RU"/>
        </w:rPr>
      </w:pPr>
      <w:r w:rsidRPr="003D65AD">
        <w:rPr>
          <w:rFonts w:ascii="Times New Roman" w:eastAsia="Times New Roman" w:hAnsi="Times New Roman" w:cs="Times New Roman"/>
          <w:b/>
          <w:sz w:val="20"/>
          <w:szCs w:val="20"/>
          <w:lang w:eastAsia="ru-RU"/>
        </w:rPr>
        <w:t xml:space="preserve">                 </w:t>
      </w:r>
      <w:r w:rsidR="0097015E" w:rsidRPr="003D65AD">
        <w:rPr>
          <w:rFonts w:ascii="Times New Roman" w:eastAsia="Times New Roman" w:hAnsi="Times New Roman" w:cs="Times New Roman"/>
          <w:b/>
          <w:sz w:val="20"/>
          <w:szCs w:val="20"/>
          <w:lang w:eastAsia="ru-RU"/>
        </w:rPr>
        <w:t xml:space="preserve">                                    </w:t>
      </w:r>
      <w:r w:rsidRPr="003D65AD">
        <w:rPr>
          <w:rFonts w:ascii="Times New Roman" w:eastAsia="Times New Roman" w:hAnsi="Times New Roman" w:cs="Times New Roman"/>
          <w:b/>
          <w:sz w:val="20"/>
          <w:szCs w:val="20"/>
          <w:lang w:eastAsia="ru-RU"/>
        </w:rPr>
        <w:t xml:space="preserve">  </w:t>
      </w:r>
      <w:r w:rsidRPr="005E3C4C">
        <w:rPr>
          <w:rFonts w:ascii="Times New Roman" w:eastAsia="Times New Roman" w:hAnsi="Times New Roman" w:cs="Times New Roman"/>
          <w:b/>
          <w:szCs w:val="20"/>
          <w:lang w:eastAsia="ru-RU"/>
        </w:rPr>
        <w:t>Результаты изучения предмета</w:t>
      </w:r>
    </w:p>
    <w:p w:rsidR="00957F28" w:rsidRPr="003D65AD" w:rsidRDefault="00957F28" w:rsidP="00957F28">
      <w:pPr>
        <w:spacing w:after="0" w:line="240" w:lineRule="auto"/>
        <w:rPr>
          <w:rFonts w:ascii="Times New Roman" w:eastAsia="Times New Roman" w:hAnsi="Times New Roman" w:cs="Times New Roman"/>
          <w:b/>
          <w:i/>
          <w:sz w:val="20"/>
          <w:szCs w:val="20"/>
          <w:u w:val="single"/>
          <w:lang w:eastAsia="ru-RU"/>
        </w:rPr>
      </w:pPr>
      <w:r w:rsidRPr="003D65AD">
        <w:rPr>
          <w:rFonts w:ascii="Times New Roman" w:eastAsia="Times New Roman" w:hAnsi="Times New Roman" w:cs="Times New Roman"/>
          <w:b/>
          <w:i/>
          <w:sz w:val="20"/>
          <w:szCs w:val="20"/>
          <w:u w:val="single"/>
          <w:lang w:eastAsia="ru-RU"/>
        </w:rPr>
        <w:t>Личностные результаты:</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1. Воспитание патриотизма, чувства гордости за свою Родину, российский народ и историю России.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3. Формирование уважительного отношения к иному мнению, истории и культуре других народов.</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4. Принятие и освоение социальной роли обучающегося, развитие мотивов учебной деятельности и формирование личностного смысла учения.</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5.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6. Формирование эстетических потребностей, ценностей и чувств.</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lastRenderedPageBreak/>
        <w:t xml:space="preserve">7. Развитие навыков сотрудничества </w:t>
      </w:r>
      <w:proofErr w:type="gramStart"/>
      <w:r w:rsidRPr="003D65AD">
        <w:rPr>
          <w:rFonts w:ascii="Times New Roman" w:eastAsia="Times New Roman" w:hAnsi="Times New Roman" w:cs="Times New Roman"/>
          <w:sz w:val="20"/>
          <w:szCs w:val="20"/>
          <w:lang w:eastAsia="ru-RU"/>
        </w:rPr>
        <w:t>со</w:t>
      </w:r>
      <w:proofErr w:type="gramEnd"/>
      <w:r w:rsidRPr="003D65AD">
        <w:rPr>
          <w:rFonts w:ascii="Times New Roman" w:eastAsia="Times New Roman" w:hAnsi="Times New Roman" w:cs="Times New Roman"/>
          <w:sz w:val="20"/>
          <w:szCs w:val="20"/>
          <w:lang w:eastAsia="ru-RU"/>
        </w:rPr>
        <w:t xml:space="preserve"> взрослыми и сверстниками в разных ситуациях, умений  не создавать конфликтов и находить выходы из спорных ситуаций.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8. Формирование установки на безопасный и здоровый образ жизни.</w:t>
      </w:r>
    </w:p>
    <w:p w:rsidR="005E3C4C" w:rsidRDefault="005E3C4C" w:rsidP="00957F28">
      <w:pPr>
        <w:spacing w:after="0" w:line="240" w:lineRule="auto"/>
        <w:rPr>
          <w:rFonts w:ascii="Times New Roman" w:eastAsia="Times New Roman" w:hAnsi="Times New Roman" w:cs="Times New Roman"/>
          <w:b/>
          <w:i/>
          <w:sz w:val="20"/>
          <w:szCs w:val="20"/>
          <w:u w:val="single"/>
          <w:lang w:eastAsia="ru-RU"/>
        </w:rPr>
      </w:pPr>
      <w:r>
        <w:rPr>
          <w:rFonts w:ascii="Times New Roman" w:eastAsia="Times New Roman" w:hAnsi="Times New Roman" w:cs="Times New Roman"/>
          <w:b/>
          <w:i/>
          <w:sz w:val="20"/>
          <w:szCs w:val="20"/>
          <w:u w:val="single"/>
          <w:lang w:eastAsia="ru-RU"/>
        </w:rPr>
        <w:t xml:space="preserve"> </w:t>
      </w:r>
    </w:p>
    <w:p w:rsidR="00957F28" w:rsidRPr="003D65AD" w:rsidRDefault="00957F28" w:rsidP="00957F28">
      <w:pPr>
        <w:spacing w:after="0" w:line="240" w:lineRule="auto"/>
        <w:rPr>
          <w:rFonts w:ascii="Times New Roman" w:eastAsia="Times New Roman" w:hAnsi="Times New Roman" w:cs="Times New Roman"/>
          <w:b/>
          <w:i/>
          <w:sz w:val="20"/>
          <w:szCs w:val="20"/>
          <w:u w:val="single"/>
          <w:lang w:eastAsia="ru-RU"/>
        </w:rPr>
      </w:pPr>
      <w:proofErr w:type="spellStart"/>
      <w:r w:rsidRPr="003D65AD">
        <w:rPr>
          <w:rFonts w:ascii="Times New Roman" w:eastAsia="Times New Roman" w:hAnsi="Times New Roman" w:cs="Times New Roman"/>
          <w:b/>
          <w:i/>
          <w:sz w:val="20"/>
          <w:szCs w:val="20"/>
          <w:u w:val="single"/>
          <w:lang w:eastAsia="ru-RU"/>
        </w:rPr>
        <w:t>Метапредметные</w:t>
      </w:r>
      <w:proofErr w:type="spellEnd"/>
      <w:r w:rsidRPr="003D65AD">
        <w:rPr>
          <w:rFonts w:ascii="Times New Roman" w:eastAsia="Times New Roman" w:hAnsi="Times New Roman" w:cs="Times New Roman"/>
          <w:b/>
          <w:i/>
          <w:sz w:val="20"/>
          <w:szCs w:val="20"/>
          <w:u w:val="single"/>
          <w:lang w:eastAsia="ru-RU"/>
        </w:rPr>
        <w:t xml:space="preserve"> результаты:</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1. Овладение способностью принимать и реализовывать цели и задачи учебной деятельности, приемами поиска средств ее осуществления.</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2. Освоение способов решения проблем творческого и поискового характера.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4. Использование знаково-символических сре</w:t>
      </w:r>
      <w:proofErr w:type="gramStart"/>
      <w:r w:rsidRPr="003D65AD">
        <w:rPr>
          <w:rFonts w:ascii="Times New Roman" w:eastAsia="Times New Roman" w:hAnsi="Times New Roman" w:cs="Times New Roman"/>
          <w:sz w:val="20"/>
          <w:szCs w:val="20"/>
          <w:lang w:eastAsia="ru-RU"/>
        </w:rPr>
        <w:t>дств пр</w:t>
      </w:r>
      <w:proofErr w:type="gramEnd"/>
      <w:r w:rsidRPr="003D65AD">
        <w:rPr>
          <w:rFonts w:ascii="Times New Roman" w:eastAsia="Times New Roman" w:hAnsi="Times New Roman" w:cs="Times New Roman"/>
          <w:sz w:val="20"/>
          <w:szCs w:val="20"/>
          <w:lang w:eastAsia="ru-RU"/>
        </w:rPr>
        <w:t>едставления информации для создания моделей изучаемых объектов и процессов, схем решения учебных и практических задач.</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5. </w:t>
      </w:r>
      <w:proofErr w:type="gramStart"/>
      <w:r w:rsidRPr="003D65AD">
        <w:rPr>
          <w:rFonts w:ascii="Times New Roman" w:eastAsia="Times New Roman" w:hAnsi="Times New Roman" w:cs="Times New Roman"/>
          <w:sz w:val="20"/>
          <w:szCs w:val="20"/>
          <w:lang w:eastAsia="ru-RU"/>
        </w:rPr>
        <w:t>Использование</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w:t>
      </w:r>
      <w:proofErr w:type="gramEnd"/>
      <w:r w:rsidRPr="003D65AD">
        <w:rPr>
          <w:rFonts w:ascii="Times New Roman" w:eastAsia="Times New Roman" w:hAnsi="Times New Roman" w:cs="Times New Roman"/>
          <w:sz w:val="20"/>
          <w:szCs w:val="20"/>
          <w:lang w:eastAsia="ru-RU"/>
        </w:rPr>
        <w:t>- и графическим сопровождением, соблюдать нормы информационной избирательности, этики и этикета.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8. Готовность слушать собеседника и вести диалог, признавать возможность существования различных точек зрения и права каждого иметь свое мнение, излагать и аргументировать свою точку зрения и оценку событий.</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9. Овладение базовыми предметными и </w:t>
      </w:r>
      <w:proofErr w:type="spellStart"/>
      <w:r w:rsidRPr="003D65AD">
        <w:rPr>
          <w:rFonts w:ascii="Times New Roman" w:eastAsia="Times New Roman" w:hAnsi="Times New Roman" w:cs="Times New Roman"/>
          <w:sz w:val="20"/>
          <w:szCs w:val="20"/>
          <w:lang w:eastAsia="ru-RU"/>
        </w:rPr>
        <w:t>межпредметными</w:t>
      </w:r>
      <w:proofErr w:type="spellEnd"/>
      <w:r w:rsidRPr="003D65AD">
        <w:rPr>
          <w:rFonts w:ascii="Times New Roman" w:eastAsia="Times New Roman" w:hAnsi="Times New Roman" w:cs="Times New Roman"/>
          <w:sz w:val="20"/>
          <w:szCs w:val="20"/>
          <w:lang w:eastAsia="ru-RU"/>
        </w:rPr>
        <w:t xml:space="preserve"> понятиями, отражающими существенные связи и отношения между объектами и процессами.</w:t>
      </w:r>
    </w:p>
    <w:p w:rsidR="005E3C4C" w:rsidRDefault="005E3C4C" w:rsidP="00957F28">
      <w:pPr>
        <w:spacing w:after="0" w:line="240" w:lineRule="auto"/>
        <w:rPr>
          <w:rFonts w:ascii="Times New Roman" w:eastAsia="Times New Roman" w:hAnsi="Times New Roman" w:cs="Times New Roman"/>
          <w:b/>
          <w:i/>
          <w:sz w:val="20"/>
          <w:szCs w:val="20"/>
          <w:u w:val="single"/>
          <w:lang w:eastAsia="ru-RU"/>
        </w:rPr>
      </w:pPr>
      <w:r>
        <w:rPr>
          <w:rFonts w:ascii="Times New Roman" w:eastAsia="Times New Roman" w:hAnsi="Times New Roman" w:cs="Times New Roman"/>
          <w:b/>
          <w:i/>
          <w:sz w:val="20"/>
          <w:szCs w:val="20"/>
          <w:u w:val="single"/>
          <w:lang w:eastAsia="ru-RU"/>
        </w:rPr>
        <w:t xml:space="preserve"> </w:t>
      </w:r>
    </w:p>
    <w:p w:rsidR="00957F28" w:rsidRPr="003D65AD" w:rsidRDefault="00957F28" w:rsidP="00957F28">
      <w:pPr>
        <w:spacing w:after="0" w:line="240" w:lineRule="auto"/>
        <w:rPr>
          <w:rFonts w:ascii="Times New Roman" w:eastAsia="Times New Roman" w:hAnsi="Times New Roman" w:cs="Times New Roman"/>
          <w:b/>
          <w:i/>
          <w:sz w:val="20"/>
          <w:szCs w:val="20"/>
          <w:u w:val="single"/>
          <w:lang w:eastAsia="ru-RU"/>
        </w:rPr>
      </w:pPr>
      <w:r w:rsidRPr="003D65AD">
        <w:rPr>
          <w:rFonts w:ascii="Times New Roman" w:eastAsia="Times New Roman" w:hAnsi="Times New Roman" w:cs="Times New Roman"/>
          <w:b/>
          <w:i/>
          <w:sz w:val="20"/>
          <w:szCs w:val="20"/>
          <w:u w:val="single"/>
          <w:lang w:eastAsia="ru-RU"/>
        </w:rPr>
        <w:t>Предметные результаты:</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2. Формирование первоначальных представлений о материальной культуре как продукте предметно-преобразующей деятельности человека.</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3. Приобретение навыков самообслуживания, овладение технологическими приемами ручной обработки материалов, освоение правил техники безопасности.</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4.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0721A4" w:rsidRPr="003D65AD" w:rsidRDefault="00957F28" w:rsidP="000721A4">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0721A4" w:rsidRPr="005E3C4C" w:rsidRDefault="003F49D8" w:rsidP="000721A4">
      <w:pPr>
        <w:rPr>
          <w:rFonts w:ascii="Times New Roman" w:hAnsi="Times New Roman" w:cs="Times New Roman"/>
          <w:b/>
          <w:szCs w:val="20"/>
        </w:rPr>
      </w:pPr>
      <w:r>
        <w:rPr>
          <w:rFonts w:ascii="Times New Roman" w:eastAsia="Times New Roman" w:hAnsi="Times New Roman" w:cs="Times New Roman"/>
          <w:sz w:val="20"/>
          <w:szCs w:val="20"/>
          <w:lang w:eastAsia="ru-RU"/>
        </w:rPr>
        <w:t>0</w:t>
      </w:r>
    </w:p>
    <w:p w:rsidR="00957F28" w:rsidRPr="005E3C4C" w:rsidRDefault="00C162CC" w:rsidP="00957F28">
      <w:pPr>
        <w:spacing w:after="0" w:line="240" w:lineRule="auto"/>
        <w:rPr>
          <w:rFonts w:ascii="Times New Roman" w:eastAsia="Times New Roman" w:hAnsi="Times New Roman" w:cs="Times New Roman"/>
          <w:b/>
          <w:szCs w:val="20"/>
          <w:lang w:eastAsia="ru-RU"/>
        </w:rPr>
      </w:pPr>
      <w:r w:rsidRPr="005E3C4C">
        <w:rPr>
          <w:rFonts w:ascii="Times New Roman" w:eastAsia="Times New Roman" w:hAnsi="Times New Roman" w:cs="Times New Roman"/>
          <w:b/>
          <w:szCs w:val="20"/>
          <w:lang w:eastAsia="ru-RU"/>
        </w:rPr>
        <w:t xml:space="preserve">                          </w:t>
      </w:r>
      <w:r w:rsidR="00957F28" w:rsidRPr="005E3C4C">
        <w:rPr>
          <w:rFonts w:ascii="Times New Roman" w:eastAsia="Times New Roman" w:hAnsi="Times New Roman" w:cs="Times New Roman"/>
          <w:b/>
          <w:szCs w:val="20"/>
          <w:lang w:eastAsia="ru-RU"/>
        </w:rPr>
        <w:t xml:space="preserve">Планируемые результаты освоения учебного предмета «Технология» </w:t>
      </w:r>
    </w:p>
    <w:p w:rsidR="003D65AD" w:rsidRPr="003D65AD" w:rsidRDefault="003D65AD" w:rsidP="003D65AD">
      <w:pPr>
        <w:pStyle w:val="a9"/>
        <w:shd w:val="clear" w:color="auto" w:fill="FFFFFF"/>
        <w:jc w:val="left"/>
        <w:rPr>
          <w:rFonts w:ascii="Times New Roman" w:hAnsi="Times New Roman" w:cs="Times New Roman"/>
          <w:sz w:val="20"/>
          <w:szCs w:val="20"/>
        </w:rPr>
      </w:pPr>
      <w:r w:rsidRPr="003D65AD">
        <w:rPr>
          <w:rFonts w:ascii="Times New Roman" w:hAnsi="Times New Roman" w:cs="Times New Roman"/>
          <w:b w:val="0"/>
          <w:bCs w:val="0"/>
          <w:sz w:val="20"/>
          <w:szCs w:val="20"/>
        </w:rPr>
        <w:t xml:space="preserve">В результате изучения курса </w:t>
      </w:r>
      <w:proofErr w:type="gramStart"/>
      <w:r w:rsidRPr="003D65AD">
        <w:rPr>
          <w:rFonts w:ascii="Times New Roman" w:hAnsi="Times New Roman" w:cs="Times New Roman"/>
          <w:b w:val="0"/>
          <w:bCs w:val="0"/>
          <w:sz w:val="20"/>
          <w:szCs w:val="20"/>
        </w:rPr>
        <w:t>технологии</w:t>
      </w:r>
      <w:proofErr w:type="gramEnd"/>
      <w:r w:rsidRPr="003D65AD">
        <w:rPr>
          <w:rFonts w:ascii="Times New Roman" w:hAnsi="Times New Roman" w:cs="Times New Roman"/>
          <w:b w:val="0"/>
          <w:bCs w:val="0"/>
          <w:sz w:val="20"/>
          <w:szCs w:val="20"/>
        </w:rPr>
        <w:t xml:space="preserve"> обучающиеся на ступени начального общего образования:</w:t>
      </w:r>
    </w:p>
    <w:p w:rsidR="003D65AD" w:rsidRPr="003D65AD" w:rsidRDefault="003D65AD" w:rsidP="003D65AD">
      <w:pPr>
        <w:pStyle w:val="a9"/>
        <w:numPr>
          <w:ilvl w:val="0"/>
          <w:numId w:val="12"/>
        </w:numPr>
        <w:shd w:val="clear" w:color="auto" w:fill="FFFFFF"/>
        <w:spacing w:before="100" w:beforeAutospacing="1" w:after="100" w:afterAutospacing="1"/>
        <w:jc w:val="left"/>
        <w:outlineLvl w:val="9"/>
        <w:rPr>
          <w:rFonts w:ascii="Times New Roman" w:hAnsi="Times New Roman" w:cs="Times New Roman"/>
          <w:b w:val="0"/>
          <w:sz w:val="20"/>
          <w:szCs w:val="20"/>
        </w:rPr>
      </w:pPr>
      <w:proofErr w:type="gramStart"/>
      <w:r w:rsidRPr="003D65AD">
        <w:rPr>
          <w:rFonts w:ascii="Times New Roman" w:hAnsi="Times New Roman" w:cs="Times New Roman"/>
          <w:b w:val="0"/>
          <w:sz w:val="20"/>
          <w:szCs w:val="20"/>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roofErr w:type="gramEnd"/>
    </w:p>
    <w:p w:rsidR="003D65AD" w:rsidRPr="003D65AD" w:rsidRDefault="003D65AD" w:rsidP="003D65AD">
      <w:pPr>
        <w:pStyle w:val="a9"/>
        <w:numPr>
          <w:ilvl w:val="0"/>
          <w:numId w:val="12"/>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3D65AD" w:rsidRPr="003D65AD" w:rsidRDefault="003D65AD" w:rsidP="003D65AD">
      <w:pPr>
        <w:pStyle w:val="a9"/>
        <w:numPr>
          <w:ilvl w:val="0"/>
          <w:numId w:val="12"/>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получат общее представление о мире профессий, их социальном значении, истории возникновения и развития;</w:t>
      </w:r>
    </w:p>
    <w:p w:rsidR="003D65AD" w:rsidRPr="003D65AD" w:rsidRDefault="003D65AD" w:rsidP="003D65AD">
      <w:pPr>
        <w:pStyle w:val="a9"/>
        <w:numPr>
          <w:ilvl w:val="0"/>
          <w:numId w:val="12"/>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3D65AD" w:rsidRPr="003D65AD" w:rsidRDefault="003D65AD" w:rsidP="003D65AD">
      <w:pPr>
        <w:pStyle w:val="a9"/>
        <w:shd w:val="clear" w:color="auto" w:fill="FFFFFF"/>
        <w:rPr>
          <w:rFonts w:ascii="Times New Roman" w:hAnsi="Times New Roman" w:cs="Times New Roman"/>
          <w:b w:val="0"/>
          <w:sz w:val="20"/>
          <w:szCs w:val="20"/>
        </w:rPr>
      </w:pPr>
      <w:r w:rsidRPr="003D65AD">
        <w:rPr>
          <w:rFonts w:ascii="Times New Roman" w:hAnsi="Times New Roman" w:cs="Times New Roman"/>
          <w:b w:val="0"/>
          <w:sz w:val="20"/>
          <w:szCs w:val="20"/>
        </w:rPr>
        <w:t>Решение конструкторских, художественно-конструкторс</w:t>
      </w:r>
      <w:r w:rsidRPr="003D65AD">
        <w:rPr>
          <w:rFonts w:ascii="Times New Roman" w:hAnsi="Times New Roman" w:cs="Times New Roman"/>
          <w:b w:val="0"/>
          <w:sz w:val="20"/>
          <w:szCs w:val="20"/>
        </w:rPr>
        <w:softHyphen/>
        <w:t>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3D65AD" w:rsidRPr="003D65AD" w:rsidRDefault="003D65AD" w:rsidP="003D65AD">
      <w:pPr>
        <w:pStyle w:val="a9"/>
        <w:shd w:val="clear" w:color="auto" w:fill="FFFFFF"/>
        <w:jc w:val="left"/>
        <w:rPr>
          <w:rFonts w:ascii="Times New Roman" w:hAnsi="Times New Roman" w:cs="Times New Roman"/>
          <w:b w:val="0"/>
          <w:sz w:val="20"/>
          <w:szCs w:val="20"/>
        </w:rPr>
      </w:pPr>
      <w:r w:rsidRPr="003D65AD">
        <w:rPr>
          <w:rFonts w:ascii="Times New Roman" w:hAnsi="Times New Roman" w:cs="Times New Roman"/>
          <w:b w:val="0"/>
          <w:sz w:val="20"/>
          <w:szCs w:val="20"/>
        </w:rPr>
        <w:t>Обучающиеся:</w:t>
      </w:r>
    </w:p>
    <w:p w:rsidR="003D65AD" w:rsidRPr="003D65AD" w:rsidRDefault="003D65AD" w:rsidP="003D65AD">
      <w:pPr>
        <w:pStyle w:val="a9"/>
        <w:numPr>
          <w:ilvl w:val="0"/>
          <w:numId w:val="13"/>
        </w:numPr>
        <w:shd w:val="clear" w:color="auto" w:fill="FFFFFF"/>
        <w:spacing w:before="100" w:beforeAutospacing="1" w:after="100" w:afterAutospacing="1"/>
        <w:jc w:val="left"/>
        <w:outlineLvl w:val="9"/>
        <w:rPr>
          <w:rFonts w:ascii="Times New Roman" w:hAnsi="Times New Roman" w:cs="Times New Roman"/>
          <w:b w:val="0"/>
          <w:sz w:val="20"/>
          <w:szCs w:val="20"/>
        </w:rPr>
      </w:pPr>
      <w:proofErr w:type="gramStart"/>
      <w:r w:rsidRPr="003D65AD">
        <w:rPr>
          <w:rFonts w:ascii="Times New Roman" w:hAnsi="Times New Roman" w:cs="Times New Roman"/>
          <w:b w:val="0"/>
          <w:sz w:val="20"/>
          <w:szCs w:val="20"/>
        </w:rPr>
        <w:lastRenderedPageBreak/>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3D65AD">
        <w:rPr>
          <w:rFonts w:ascii="Times New Roman" w:hAnsi="Times New Roman" w:cs="Times New Roman"/>
          <w:b w:val="0"/>
          <w:i/>
          <w:iCs/>
          <w:sz w:val="20"/>
          <w:szCs w:val="20"/>
        </w:rPr>
        <w:t xml:space="preserve">коммуникативных универсальных учебных действий </w:t>
      </w:r>
      <w:r w:rsidRPr="003D65AD">
        <w:rPr>
          <w:rFonts w:ascii="Times New Roman" w:hAnsi="Times New Roman" w:cs="Times New Roman"/>
          <w:b w:val="0"/>
          <w:sz w:val="20"/>
          <w:szCs w:val="20"/>
        </w:rPr>
        <w:t>в целях осуществления совместной продуктивной деятельности: распределение ролей руководителя и подчинённых, распреде</w:t>
      </w:r>
      <w:r w:rsidRPr="003D65AD">
        <w:rPr>
          <w:rFonts w:ascii="Times New Roman" w:hAnsi="Times New Roman" w:cs="Times New Roman"/>
          <w:b w:val="0"/>
          <w:sz w:val="20"/>
          <w:szCs w:val="20"/>
        </w:rPr>
        <w:softHyphen/>
        <w:t>ление общего объёма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3D65AD" w:rsidRPr="003D65AD" w:rsidRDefault="003D65AD" w:rsidP="003D65AD">
      <w:pPr>
        <w:pStyle w:val="a9"/>
        <w:numPr>
          <w:ilvl w:val="0"/>
          <w:numId w:val="13"/>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 xml:space="preserve">овладеют начальными формами </w:t>
      </w:r>
      <w:r w:rsidRPr="003D65AD">
        <w:rPr>
          <w:rFonts w:ascii="Times New Roman" w:hAnsi="Times New Roman" w:cs="Times New Roman"/>
          <w:b w:val="0"/>
          <w:i/>
          <w:iCs/>
          <w:sz w:val="20"/>
          <w:szCs w:val="20"/>
        </w:rPr>
        <w:t xml:space="preserve">познавательных универсальных учебных действий </w:t>
      </w:r>
      <w:r w:rsidRPr="003D65AD">
        <w:rPr>
          <w:rFonts w:ascii="Times New Roman" w:hAnsi="Times New Roman" w:cs="Times New Roman"/>
          <w:b w:val="0"/>
          <w:sz w:val="20"/>
          <w:szCs w:val="20"/>
        </w:rPr>
        <w:t>— исследовательскими и логическими: наблюдения, сравнения, анализа, классификации, обобщения;</w:t>
      </w:r>
    </w:p>
    <w:p w:rsidR="003D65AD" w:rsidRPr="003D65AD" w:rsidRDefault="003D65AD" w:rsidP="003D65AD">
      <w:pPr>
        <w:pStyle w:val="a9"/>
        <w:numPr>
          <w:ilvl w:val="0"/>
          <w:numId w:val="13"/>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 xml:space="preserve">получат первоначальный опыт организации собственной творческой практической деятельности на основе сформированных </w:t>
      </w:r>
      <w:r w:rsidRPr="003D65AD">
        <w:rPr>
          <w:rFonts w:ascii="Times New Roman" w:hAnsi="Times New Roman" w:cs="Times New Roman"/>
          <w:b w:val="0"/>
          <w:i/>
          <w:iCs/>
          <w:sz w:val="20"/>
          <w:szCs w:val="20"/>
        </w:rPr>
        <w:t>регулятивных универсальных учебных действий</w:t>
      </w:r>
      <w:r w:rsidRPr="003D65AD">
        <w:rPr>
          <w:rFonts w:ascii="Times New Roman" w:hAnsi="Times New Roman" w:cs="Times New Roman"/>
          <w:b w:val="0"/>
          <w:sz w:val="20"/>
          <w:szCs w:val="20"/>
        </w:rPr>
        <w:t xml:space="preserve">: </w:t>
      </w:r>
      <w:proofErr w:type="spellStart"/>
      <w:r w:rsidRPr="003D65AD">
        <w:rPr>
          <w:rFonts w:ascii="Times New Roman" w:hAnsi="Times New Roman" w:cs="Times New Roman"/>
          <w:b w:val="0"/>
          <w:sz w:val="20"/>
          <w:szCs w:val="20"/>
        </w:rPr>
        <w:t>целеполагания</w:t>
      </w:r>
      <w:proofErr w:type="spellEnd"/>
      <w:r w:rsidRPr="003D65AD">
        <w:rPr>
          <w:rFonts w:ascii="Times New Roman" w:hAnsi="Times New Roman" w:cs="Times New Roman"/>
          <w:b w:val="0"/>
          <w:sz w:val="20"/>
          <w:szCs w:val="20"/>
        </w:rPr>
        <w:t xml:space="preserve">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3D65AD" w:rsidRPr="003D65AD" w:rsidRDefault="003D65AD" w:rsidP="003D65AD">
      <w:pPr>
        <w:pStyle w:val="a9"/>
        <w:numPr>
          <w:ilvl w:val="0"/>
          <w:numId w:val="13"/>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 и видеофрагментами; овладеют приёмами поиска и использования информации, научатся работать с доступными электронными ресурсами;</w:t>
      </w:r>
    </w:p>
    <w:p w:rsidR="003D65AD" w:rsidRPr="003D65AD" w:rsidRDefault="003D65AD" w:rsidP="003D65AD">
      <w:pPr>
        <w:pStyle w:val="a9"/>
        <w:numPr>
          <w:ilvl w:val="0"/>
          <w:numId w:val="13"/>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3D65AD" w:rsidRPr="003D65AD" w:rsidRDefault="003D65AD" w:rsidP="003D65AD">
      <w:pPr>
        <w:pStyle w:val="a9"/>
        <w:rPr>
          <w:rFonts w:ascii="Times New Roman" w:hAnsi="Times New Roman" w:cs="Times New Roman"/>
          <w:b w:val="0"/>
          <w:sz w:val="20"/>
          <w:szCs w:val="20"/>
        </w:rPr>
      </w:pPr>
      <w:r w:rsidRPr="003D65AD">
        <w:rPr>
          <w:rFonts w:ascii="Times New Roman" w:hAnsi="Times New Roman" w:cs="Times New Roman"/>
          <w:b w:val="0"/>
          <w:sz w:val="20"/>
          <w:szCs w:val="20"/>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3D65AD" w:rsidRPr="003D65AD" w:rsidRDefault="003D65AD" w:rsidP="003D65AD">
      <w:pPr>
        <w:pStyle w:val="a9"/>
        <w:rPr>
          <w:rFonts w:ascii="Times New Roman" w:hAnsi="Times New Roman" w:cs="Times New Roman"/>
          <w:sz w:val="20"/>
          <w:szCs w:val="20"/>
        </w:rPr>
      </w:pPr>
      <w:bookmarkStart w:id="0" w:name="_Toc270418837"/>
      <w:bookmarkEnd w:id="0"/>
      <w:r w:rsidRPr="003D65AD">
        <w:rPr>
          <w:rFonts w:ascii="Times New Roman" w:hAnsi="Times New Roman" w:cs="Times New Roman"/>
          <w:bCs w:val="0"/>
          <w:sz w:val="20"/>
          <w:szCs w:val="20"/>
        </w:rPr>
        <w:t xml:space="preserve">Общекультурные и </w:t>
      </w:r>
      <w:proofErr w:type="spellStart"/>
      <w:r w:rsidRPr="003D65AD">
        <w:rPr>
          <w:rFonts w:ascii="Times New Roman" w:hAnsi="Times New Roman" w:cs="Times New Roman"/>
          <w:bCs w:val="0"/>
          <w:sz w:val="20"/>
          <w:szCs w:val="20"/>
        </w:rPr>
        <w:t>общетрудовые</w:t>
      </w:r>
      <w:proofErr w:type="spellEnd"/>
      <w:r w:rsidRPr="003D65AD">
        <w:rPr>
          <w:rFonts w:ascii="Times New Roman" w:hAnsi="Times New Roman" w:cs="Times New Roman"/>
          <w:bCs w:val="0"/>
          <w:sz w:val="20"/>
          <w:szCs w:val="20"/>
        </w:rPr>
        <w:t xml:space="preserve"> компетенции. Основы культуры труда, самообслуживание</w:t>
      </w:r>
    </w:p>
    <w:p w:rsidR="003D65AD" w:rsidRPr="003D65AD" w:rsidRDefault="003D65AD" w:rsidP="003D65AD">
      <w:pPr>
        <w:pStyle w:val="a9"/>
        <w:shd w:val="clear" w:color="auto" w:fill="FFFFFF"/>
        <w:jc w:val="left"/>
        <w:rPr>
          <w:rFonts w:ascii="Times New Roman" w:hAnsi="Times New Roman" w:cs="Times New Roman"/>
          <w:i/>
          <w:sz w:val="20"/>
          <w:szCs w:val="20"/>
        </w:rPr>
      </w:pPr>
      <w:r w:rsidRPr="003D65AD">
        <w:rPr>
          <w:rFonts w:ascii="Times New Roman" w:hAnsi="Times New Roman" w:cs="Times New Roman"/>
          <w:b w:val="0"/>
          <w:bCs w:val="0"/>
          <w:i/>
          <w:sz w:val="20"/>
          <w:szCs w:val="20"/>
        </w:rPr>
        <w:t>Выпускник научится:</w:t>
      </w:r>
    </w:p>
    <w:p w:rsidR="003D65AD" w:rsidRPr="003D65AD" w:rsidRDefault="003D65AD" w:rsidP="003D65AD">
      <w:pPr>
        <w:pStyle w:val="a9"/>
        <w:numPr>
          <w:ilvl w:val="0"/>
          <w:numId w:val="14"/>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называть наиболее распространённые в своём регионе традиционные народные промыслы и ремёсла, современные профессии (в том числе профессии своих родителей) и описывать их особенности;</w:t>
      </w:r>
    </w:p>
    <w:p w:rsidR="003D65AD" w:rsidRPr="003D65AD" w:rsidRDefault="003D65AD" w:rsidP="003D65AD">
      <w:pPr>
        <w:pStyle w:val="a9"/>
        <w:numPr>
          <w:ilvl w:val="0"/>
          <w:numId w:val="14"/>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своей продуктивной деятельности;</w:t>
      </w:r>
    </w:p>
    <w:p w:rsidR="003D65AD" w:rsidRPr="003D65AD" w:rsidRDefault="003D65AD" w:rsidP="003D65AD">
      <w:pPr>
        <w:pStyle w:val="a9"/>
        <w:numPr>
          <w:ilvl w:val="0"/>
          <w:numId w:val="14"/>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анализировать предлагаемую информацию, планировать предстоящую практическую работу, осуществлять корректировку хода практической работы, самоконтроль выполняемых практических действий;</w:t>
      </w:r>
    </w:p>
    <w:p w:rsidR="003D65AD" w:rsidRPr="003D65AD" w:rsidRDefault="003D65AD" w:rsidP="003D65AD">
      <w:pPr>
        <w:pStyle w:val="a9"/>
        <w:numPr>
          <w:ilvl w:val="0"/>
          <w:numId w:val="14"/>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организовывать своё рабочее место в зависимости от вида работы, выполнять доступные действия по самообслуживанию и доступные виды домашнего труда.</w:t>
      </w:r>
    </w:p>
    <w:p w:rsidR="003D65AD" w:rsidRPr="003D65AD" w:rsidRDefault="003D65AD" w:rsidP="003D65AD">
      <w:pPr>
        <w:pStyle w:val="a9"/>
        <w:shd w:val="clear" w:color="auto" w:fill="FFFFFF"/>
        <w:jc w:val="left"/>
        <w:rPr>
          <w:rFonts w:ascii="Times New Roman" w:hAnsi="Times New Roman" w:cs="Times New Roman"/>
          <w:b w:val="0"/>
          <w:sz w:val="20"/>
          <w:szCs w:val="20"/>
        </w:rPr>
      </w:pPr>
      <w:r w:rsidRPr="003D65AD">
        <w:rPr>
          <w:rFonts w:ascii="Times New Roman" w:hAnsi="Times New Roman" w:cs="Times New Roman"/>
          <w:b w:val="0"/>
          <w:bCs w:val="0"/>
          <w:i/>
          <w:iCs/>
          <w:sz w:val="20"/>
          <w:szCs w:val="20"/>
        </w:rPr>
        <w:t>Выпускник получит возможность научиться:</w:t>
      </w:r>
    </w:p>
    <w:p w:rsidR="003D65AD" w:rsidRPr="003D65AD" w:rsidRDefault="003D65AD" w:rsidP="003D65AD">
      <w:pPr>
        <w:pStyle w:val="a9"/>
        <w:numPr>
          <w:ilvl w:val="0"/>
          <w:numId w:val="15"/>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iCs/>
          <w:sz w:val="20"/>
          <w:szCs w:val="20"/>
        </w:rPr>
        <w:t>уважительно относиться к труду людей;</w:t>
      </w:r>
    </w:p>
    <w:p w:rsidR="003D65AD" w:rsidRPr="003D65AD" w:rsidRDefault="003D65AD" w:rsidP="003D65AD">
      <w:pPr>
        <w:pStyle w:val="a9"/>
        <w:numPr>
          <w:ilvl w:val="0"/>
          <w:numId w:val="15"/>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iCs/>
          <w:sz w:val="20"/>
          <w:szCs w:val="20"/>
        </w:rPr>
        <w:t>понимать культурно-историческую ценность традиций, отражённых в предметном мире, и уважать их;</w:t>
      </w:r>
    </w:p>
    <w:p w:rsidR="003D65AD" w:rsidRPr="003D65AD" w:rsidRDefault="003D65AD" w:rsidP="003D65AD">
      <w:pPr>
        <w:pStyle w:val="a9"/>
        <w:numPr>
          <w:ilvl w:val="0"/>
          <w:numId w:val="15"/>
        </w:numPr>
        <w:shd w:val="clear" w:color="auto" w:fill="FFFFFF"/>
        <w:spacing w:before="100" w:beforeAutospacing="1" w:after="100" w:afterAutospacing="1"/>
        <w:jc w:val="left"/>
        <w:outlineLvl w:val="9"/>
        <w:rPr>
          <w:rFonts w:ascii="Times New Roman" w:hAnsi="Times New Roman" w:cs="Times New Roman"/>
          <w:b w:val="0"/>
          <w:sz w:val="20"/>
          <w:szCs w:val="20"/>
        </w:rPr>
      </w:pPr>
      <w:r w:rsidRPr="003D65AD">
        <w:rPr>
          <w:rFonts w:ascii="Times New Roman" w:hAnsi="Times New Roman" w:cs="Times New Roman"/>
          <w:b w:val="0"/>
          <w:iCs/>
          <w:sz w:val="20"/>
          <w:szCs w:val="20"/>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3D65AD" w:rsidRPr="003D65AD" w:rsidRDefault="003D65AD" w:rsidP="003D65AD">
      <w:pPr>
        <w:pStyle w:val="a9"/>
        <w:rPr>
          <w:rFonts w:ascii="Times New Roman" w:hAnsi="Times New Roman" w:cs="Times New Roman"/>
          <w:sz w:val="20"/>
          <w:szCs w:val="20"/>
        </w:rPr>
      </w:pPr>
      <w:r w:rsidRPr="003D65AD">
        <w:rPr>
          <w:rFonts w:ascii="Times New Roman" w:hAnsi="Times New Roman" w:cs="Times New Roman"/>
          <w:bCs w:val="0"/>
          <w:sz w:val="20"/>
          <w:szCs w:val="20"/>
        </w:rPr>
        <w:t>Технология ручной обработки материалов. Элементы графической грамоты</w:t>
      </w:r>
    </w:p>
    <w:p w:rsidR="003D65AD" w:rsidRPr="003D65AD" w:rsidRDefault="003D65AD" w:rsidP="005E3C4C">
      <w:pPr>
        <w:pStyle w:val="a9"/>
        <w:shd w:val="clear" w:color="auto" w:fill="FFFFFF"/>
        <w:spacing w:before="0" w:after="0"/>
        <w:jc w:val="left"/>
        <w:rPr>
          <w:rFonts w:ascii="Times New Roman" w:hAnsi="Times New Roman" w:cs="Times New Roman"/>
          <w:b w:val="0"/>
          <w:i/>
          <w:sz w:val="20"/>
          <w:szCs w:val="20"/>
        </w:rPr>
      </w:pPr>
      <w:r w:rsidRPr="003D65AD">
        <w:rPr>
          <w:rFonts w:ascii="Times New Roman" w:hAnsi="Times New Roman" w:cs="Times New Roman"/>
          <w:b w:val="0"/>
          <w:bCs w:val="0"/>
          <w:i/>
          <w:sz w:val="20"/>
          <w:szCs w:val="20"/>
        </w:rPr>
        <w:t>Выпускник научится:</w:t>
      </w:r>
    </w:p>
    <w:p w:rsidR="003D65AD" w:rsidRPr="003D65AD" w:rsidRDefault="003D65AD" w:rsidP="005E3C4C">
      <w:pPr>
        <w:pStyle w:val="a9"/>
        <w:numPr>
          <w:ilvl w:val="0"/>
          <w:numId w:val="16"/>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3D65AD" w:rsidRPr="003D65AD" w:rsidRDefault="003D65AD" w:rsidP="005E3C4C">
      <w:pPr>
        <w:pStyle w:val="a9"/>
        <w:numPr>
          <w:ilvl w:val="0"/>
          <w:numId w:val="16"/>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 экономно расходовать используемые материалы;</w:t>
      </w:r>
    </w:p>
    <w:p w:rsidR="003D65AD" w:rsidRPr="003D65AD" w:rsidRDefault="003D65AD" w:rsidP="005E3C4C">
      <w:pPr>
        <w:pStyle w:val="a9"/>
        <w:numPr>
          <w:ilvl w:val="0"/>
          <w:numId w:val="16"/>
        </w:numPr>
        <w:shd w:val="clear" w:color="auto" w:fill="FFFFFF"/>
        <w:spacing w:before="0" w:after="0"/>
        <w:jc w:val="left"/>
        <w:outlineLvl w:val="9"/>
        <w:rPr>
          <w:rFonts w:ascii="Times New Roman" w:hAnsi="Times New Roman" w:cs="Times New Roman"/>
          <w:b w:val="0"/>
          <w:sz w:val="20"/>
          <w:szCs w:val="20"/>
        </w:rPr>
      </w:pPr>
      <w:proofErr w:type="gramStart"/>
      <w:r w:rsidRPr="003D65AD">
        <w:rPr>
          <w:rFonts w:ascii="Times New Roman" w:hAnsi="Times New Roman" w:cs="Times New Roman"/>
          <w:b w:val="0"/>
          <w:sz w:val="20"/>
          <w:szCs w:val="20"/>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roofErr w:type="gramEnd"/>
    </w:p>
    <w:p w:rsidR="003D65AD" w:rsidRPr="003D65AD" w:rsidRDefault="003D65AD" w:rsidP="005E3C4C">
      <w:pPr>
        <w:pStyle w:val="a9"/>
        <w:numPr>
          <w:ilvl w:val="0"/>
          <w:numId w:val="16"/>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3D65AD" w:rsidRPr="003D65AD" w:rsidRDefault="003D65AD" w:rsidP="005E3C4C">
      <w:pPr>
        <w:pStyle w:val="a9"/>
        <w:shd w:val="clear" w:color="auto" w:fill="FFFFFF"/>
        <w:spacing w:before="0" w:after="0"/>
        <w:jc w:val="left"/>
        <w:rPr>
          <w:rFonts w:ascii="Times New Roman" w:hAnsi="Times New Roman" w:cs="Times New Roman"/>
          <w:b w:val="0"/>
          <w:sz w:val="20"/>
          <w:szCs w:val="20"/>
        </w:rPr>
      </w:pPr>
      <w:r w:rsidRPr="003D65AD">
        <w:rPr>
          <w:rFonts w:ascii="Times New Roman" w:hAnsi="Times New Roman" w:cs="Times New Roman"/>
          <w:b w:val="0"/>
          <w:bCs w:val="0"/>
          <w:i/>
          <w:iCs/>
          <w:sz w:val="20"/>
          <w:szCs w:val="20"/>
        </w:rPr>
        <w:t>Выпускник получит возможность научиться:</w:t>
      </w:r>
    </w:p>
    <w:p w:rsidR="003D65AD" w:rsidRPr="003D65AD" w:rsidRDefault="003D65AD" w:rsidP="005E3C4C">
      <w:pPr>
        <w:pStyle w:val="a9"/>
        <w:numPr>
          <w:ilvl w:val="0"/>
          <w:numId w:val="17"/>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iCs/>
          <w:sz w:val="20"/>
          <w:szCs w:val="20"/>
        </w:rPr>
        <w:lastRenderedPageBreak/>
        <w:t>отбирать и выстраивать оптимальную технологи</w:t>
      </w:r>
      <w:r w:rsidRPr="003D65AD">
        <w:rPr>
          <w:rFonts w:ascii="Times New Roman" w:hAnsi="Times New Roman" w:cs="Times New Roman"/>
          <w:b w:val="0"/>
          <w:iCs/>
          <w:sz w:val="20"/>
          <w:szCs w:val="20"/>
        </w:rPr>
        <w:softHyphen/>
        <w:t>ческую последовательность реализации собственного или предложенного учителем замысла;</w:t>
      </w:r>
    </w:p>
    <w:p w:rsidR="003D65AD" w:rsidRPr="003D65AD" w:rsidRDefault="003D65AD" w:rsidP="005E3C4C">
      <w:pPr>
        <w:pStyle w:val="a9"/>
        <w:numPr>
          <w:ilvl w:val="0"/>
          <w:numId w:val="17"/>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iCs/>
          <w:sz w:val="20"/>
          <w:szCs w:val="20"/>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5E3C4C" w:rsidRDefault="005E3C4C" w:rsidP="005E3C4C">
      <w:pPr>
        <w:pStyle w:val="a9"/>
        <w:spacing w:before="0" w:after="0"/>
        <w:rPr>
          <w:rFonts w:ascii="Times New Roman" w:hAnsi="Times New Roman" w:cs="Times New Roman"/>
          <w:bCs w:val="0"/>
          <w:sz w:val="20"/>
          <w:szCs w:val="20"/>
        </w:rPr>
      </w:pPr>
    </w:p>
    <w:p w:rsidR="003D65AD" w:rsidRPr="003D65AD" w:rsidRDefault="003D65AD" w:rsidP="005E3C4C">
      <w:pPr>
        <w:pStyle w:val="a9"/>
        <w:spacing w:before="0" w:after="0"/>
        <w:rPr>
          <w:rFonts w:ascii="Times New Roman" w:hAnsi="Times New Roman" w:cs="Times New Roman"/>
          <w:sz w:val="20"/>
          <w:szCs w:val="20"/>
        </w:rPr>
      </w:pPr>
      <w:r w:rsidRPr="003D65AD">
        <w:rPr>
          <w:rFonts w:ascii="Times New Roman" w:hAnsi="Times New Roman" w:cs="Times New Roman"/>
          <w:bCs w:val="0"/>
          <w:sz w:val="20"/>
          <w:szCs w:val="20"/>
        </w:rPr>
        <w:t>Конструирование и моделирование</w:t>
      </w:r>
    </w:p>
    <w:p w:rsidR="003D65AD" w:rsidRPr="003D65AD" w:rsidRDefault="003D65AD" w:rsidP="005E3C4C">
      <w:pPr>
        <w:pStyle w:val="a9"/>
        <w:shd w:val="clear" w:color="auto" w:fill="FFFFFF"/>
        <w:spacing w:before="0" w:after="0"/>
        <w:jc w:val="left"/>
        <w:rPr>
          <w:rFonts w:ascii="Times New Roman" w:hAnsi="Times New Roman" w:cs="Times New Roman"/>
          <w:b w:val="0"/>
          <w:i/>
          <w:sz w:val="20"/>
          <w:szCs w:val="20"/>
        </w:rPr>
      </w:pPr>
      <w:r w:rsidRPr="003D65AD">
        <w:rPr>
          <w:rFonts w:ascii="Times New Roman" w:hAnsi="Times New Roman" w:cs="Times New Roman"/>
          <w:b w:val="0"/>
          <w:bCs w:val="0"/>
          <w:i/>
          <w:sz w:val="20"/>
          <w:szCs w:val="20"/>
        </w:rPr>
        <w:t>Выпускник научится:</w:t>
      </w:r>
    </w:p>
    <w:p w:rsidR="003D65AD" w:rsidRPr="003D65AD" w:rsidRDefault="003D65AD" w:rsidP="005E3C4C">
      <w:pPr>
        <w:pStyle w:val="a9"/>
        <w:numPr>
          <w:ilvl w:val="0"/>
          <w:numId w:val="18"/>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анализировать устройство изделия: выделять детали, их форму, определять взаимное расположение, виды соединения деталей;</w:t>
      </w:r>
    </w:p>
    <w:p w:rsidR="003D65AD" w:rsidRPr="003D65AD" w:rsidRDefault="003D65AD" w:rsidP="005E3C4C">
      <w:pPr>
        <w:pStyle w:val="a9"/>
        <w:numPr>
          <w:ilvl w:val="0"/>
          <w:numId w:val="18"/>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3D65AD" w:rsidRPr="003D65AD" w:rsidRDefault="003D65AD" w:rsidP="005E3C4C">
      <w:pPr>
        <w:pStyle w:val="a9"/>
        <w:numPr>
          <w:ilvl w:val="0"/>
          <w:numId w:val="18"/>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изготавливать несложные конструкции изделий по рисунку, простейшему чертежу или эскизу, образцу и доступным заданным условиям.</w:t>
      </w:r>
    </w:p>
    <w:p w:rsidR="003D65AD" w:rsidRPr="003D65AD" w:rsidRDefault="003D65AD" w:rsidP="005E3C4C">
      <w:pPr>
        <w:pStyle w:val="a9"/>
        <w:shd w:val="clear" w:color="auto" w:fill="FFFFFF"/>
        <w:spacing w:before="0" w:after="0"/>
        <w:jc w:val="left"/>
        <w:rPr>
          <w:rFonts w:ascii="Times New Roman" w:hAnsi="Times New Roman" w:cs="Times New Roman"/>
          <w:b w:val="0"/>
          <w:sz w:val="20"/>
          <w:szCs w:val="20"/>
        </w:rPr>
      </w:pPr>
      <w:r w:rsidRPr="003D65AD">
        <w:rPr>
          <w:rFonts w:ascii="Times New Roman" w:hAnsi="Times New Roman" w:cs="Times New Roman"/>
          <w:b w:val="0"/>
          <w:bCs w:val="0"/>
          <w:i/>
          <w:iCs/>
          <w:sz w:val="20"/>
          <w:szCs w:val="20"/>
        </w:rPr>
        <w:t>Выпускник получит возможность научиться:</w:t>
      </w:r>
    </w:p>
    <w:p w:rsidR="003D65AD" w:rsidRPr="003D65AD" w:rsidRDefault="003D65AD" w:rsidP="005E3C4C">
      <w:pPr>
        <w:pStyle w:val="a9"/>
        <w:numPr>
          <w:ilvl w:val="0"/>
          <w:numId w:val="19"/>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iCs/>
          <w:sz w:val="20"/>
          <w:szCs w:val="20"/>
        </w:rPr>
        <w:t>соотносить объёмную конструкцию, основанную на правильных геометрических формах, с изображениями их развёрток;</w:t>
      </w:r>
    </w:p>
    <w:p w:rsidR="003D65AD" w:rsidRPr="003D65AD" w:rsidRDefault="003D65AD" w:rsidP="005E3C4C">
      <w:pPr>
        <w:pStyle w:val="a9"/>
        <w:numPr>
          <w:ilvl w:val="0"/>
          <w:numId w:val="19"/>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iCs/>
          <w:sz w:val="20"/>
          <w:szCs w:val="20"/>
        </w:rPr>
        <w:t>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5E3C4C" w:rsidRDefault="005E3C4C" w:rsidP="005E3C4C">
      <w:pPr>
        <w:pStyle w:val="a9"/>
        <w:spacing w:before="0" w:after="0"/>
        <w:rPr>
          <w:rFonts w:ascii="Times New Roman" w:hAnsi="Times New Roman" w:cs="Times New Roman"/>
          <w:bCs w:val="0"/>
          <w:sz w:val="20"/>
          <w:szCs w:val="20"/>
        </w:rPr>
      </w:pPr>
    </w:p>
    <w:p w:rsidR="003D65AD" w:rsidRPr="003D65AD" w:rsidRDefault="003D65AD" w:rsidP="005E3C4C">
      <w:pPr>
        <w:pStyle w:val="a9"/>
        <w:spacing w:before="0" w:after="0"/>
        <w:rPr>
          <w:rFonts w:ascii="Times New Roman" w:hAnsi="Times New Roman" w:cs="Times New Roman"/>
          <w:sz w:val="20"/>
          <w:szCs w:val="20"/>
        </w:rPr>
      </w:pPr>
      <w:r w:rsidRPr="003D65AD">
        <w:rPr>
          <w:rFonts w:ascii="Times New Roman" w:hAnsi="Times New Roman" w:cs="Times New Roman"/>
          <w:bCs w:val="0"/>
          <w:sz w:val="20"/>
          <w:szCs w:val="20"/>
        </w:rPr>
        <w:t>Практика работы на компьютере</w:t>
      </w:r>
    </w:p>
    <w:p w:rsidR="003D65AD" w:rsidRPr="003D65AD" w:rsidRDefault="003D65AD" w:rsidP="005E3C4C">
      <w:pPr>
        <w:pStyle w:val="a9"/>
        <w:shd w:val="clear" w:color="auto" w:fill="FFFFFF"/>
        <w:spacing w:before="0" w:after="0"/>
        <w:jc w:val="left"/>
        <w:rPr>
          <w:rFonts w:ascii="Times New Roman" w:hAnsi="Times New Roman" w:cs="Times New Roman"/>
          <w:b w:val="0"/>
          <w:i/>
          <w:sz w:val="20"/>
          <w:szCs w:val="20"/>
        </w:rPr>
      </w:pPr>
      <w:r w:rsidRPr="003D65AD">
        <w:rPr>
          <w:rFonts w:ascii="Times New Roman" w:hAnsi="Times New Roman" w:cs="Times New Roman"/>
          <w:b w:val="0"/>
          <w:bCs w:val="0"/>
          <w:i/>
          <w:sz w:val="20"/>
          <w:szCs w:val="20"/>
        </w:rPr>
        <w:t>Выпускник научится:</w:t>
      </w:r>
    </w:p>
    <w:p w:rsidR="003D65AD" w:rsidRPr="003D65AD" w:rsidRDefault="003D65AD" w:rsidP="005E3C4C">
      <w:pPr>
        <w:pStyle w:val="a9"/>
        <w:numPr>
          <w:ilvl w:val="0"/>
          <w:numId w:val="20"/>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3D65AD" w:rsidRPr="003D65AD" w:rsidRDefault="003D65AD" w:rsidP="005E3C4C">
      <w:pPr>
        <w:pStyle w:val="a9"/>
        <w:numPr>
          <w:ilvl w:val="0"/>
          <w:numId w:val="20"/>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использовать простейшие приёмы работы с готовыми электронными ресурсами: активировать, читать информацию, выполнять задания;</w:t>
      </w:r>
    </w:p>
    <w:p w:rsidR="003D65AD" w:rsidRPr="003D65AD" w:rsidRDefault="003D65AD" w:rsidP="005E3C4C">
      <w:pPr>
        <w:pStyle w:val="a9"/>
        <w:numPr>
          <w:ilvl w:val="0"/>
          <w:numId w:val="20"/>
        </w:numPr>
        <w:shd w:val="clear" w:color="auto" w:fill="FFFFFF"/>
        <w:spacing w:before="0" w:after="0"/>
        <w:jc w:val="left"/>
        <w:outlineLvl w:val="9"/>
        <w:rPr>
          <w:rFonts w:ascii="Times New Roman" w:hAnsi="Times New Roman" w:cs="Times New Roman"/>
          <w:b w:val="0"/>
          <w:sz w:val="20"/>
          <w:szCs w:val="20"/>
        </w:rPr>
      </w:pPr>
      <w:r w:rsidRPr="003D65AD">
        <w:rPr>
          <w:rFonts w:ascii="Times New Roman" w:hAnsi="Times New Roman" w:cs="Times New Roman"/>
          <w:b w:val="0"/>
          <w:sz w:val="20"/>
          <w:szCs w:val="20"/>
        </w:rPr>
        <w:t xml:space="preserve">создавать небольшие тексты, использовать рисунки из ресурса компьютера, программы </w:t>
      </w:r>
      <w:proofErr w:type="spellStart"/>
      <w:r w:rsidRPr="003D65AD">
        <w:rPr>
          <w:rFonts w:ascii="Times New Roman" w:hAnsi="Times New Roman" w:cs="Times New Roman"/>
          <w:b w:val="0"/>
          <w:sz w:val="20"/>
          <w:szCs w:val="20"/>
        </w:rPr>
        <w:t>Word</w:t>
      </w:r>
      <w:proofErr w:type="spellEnd"/>
      <w:r w:rsidRPr="003D65AD">
        <w:rPr>
          <w:rFonts w:ascii="Times New Roman" w:hAnsi="Times New Roman" w:cs="Times New Roman"/>
          <w:b w:val="0"/>
          <w:sz w:val="20"/>
          <w:szCs w:val="20"/>
        </w:rPr>
        <w:t xml:space="preserve"> и </w:t>
      </w:r>
      <w:proofErr w:type="spellStart"/>
      <w:r w:rsidRPr="003D65AD">
        <w:rPr>
          <w:rFonts w:ascii="Times New Roman" w:hAnsi="Times New Roman" w:cs="Times New Roman"/>
          <w:b w:val="0"/>
          <w:sz w:val="20"/>
          <w:szCs w:val="20"/>
        </w:rPr>
        <w:t>Power</w:t>
      </w:r>
      <w:proofErr w:type="spellEnd"/>
      <w:r w:rsidRPr="003D65AD">
        <w:rPr>
          <w:rFonts w:ascii="Times New Roman" w:hAnsi="Times New Roman" w:cs="Times New Roman"/>
          <w:b w:val="0"/>
          <w:sz w:val="20"/>
          <w:szCs w:val="20"/>
        </w:rPr>
        <w:t xml:space="preserve"> </w:t>
      </w:r>
      <w:proofErr w:type="spellStart"/>
      <w:r w:rsidRPr="003D65AD">
        <w:rPr>
          <w:rFonts w:ascii="Times New Roman" w:hAnsi="Times New Roman" w:cs="Times New Roman"/>
          <w:b w:val="0"/>
          <w:sz w:val="20"/>
          <w:szCs w:val="20"/>
        </w:rPr>
        <w:t>Point</w:t>
      </w:r>
      <w:proofErr w:type="spellEnd"/>
      <w:r w:rsidRPr="003D65AD">
        <w:rPr>
          <w:rFonts w:ascii="Times New Roman" w:hAnsi="Times New Roman" w:cs="Times New Roman"/>
          <w:b w:val="0"/>
          <w:sz w:val="20"/>
          <w:szCs w:val="20"/>
        </w:rPr>
        <w:t>.</w:t>
      </w:r>
    </w:p>
    <w:p w:rsidR="003D65AD" w:rsidRPr="003D65AD" w:rsidRDefault="003D65AD" w:rsidP="005E3C4C">
      <w:pPr>
        <w:pStyle w:val="a9"/>
        <w:shd w:val="clear" w:color="auto" w:fill="FFFFFF"/>
        <w:spacing w:before="0" w:after="0"/>
        <w:jc w:val="left"/>
        <w:rPr>
          <w:rFonts w:ascii="Times New Roman" w:hAnsi="Times New Roman" w:cs="Times New Roman"/>
          <w:b w:val="0"/>
          <w:sz w:val="20"/>
          <w:szCs w:val="20"/>
        </w:rPr>
      </w:pPr>
      <w:r w:rsidRPr="003D65AD">
        <w:rPr>
          <w:rFonts w:ascii="Times New Roman" w:hAnsi="Times New Roman" w:cs="Times New Roman"/>
          <w:b w:val="0"/>
          <w:bCs w:val="0"/>
          <w:i/>
          <w:iCs/>
          <w:sz w:val="20"/>
          <w:szCs w:val="20"/>
        </w:rPr>
        <w:t>Выпускник получит возможность научиться:</w:t>
      </w:r>
    </w:p>
    <w:p w:rsidR="003D65AD" w:rsidRPr="003D65AD" w:rsidRDefault="003D65AD" w:rsidP="005E3C4C">
      <w:pPr>
        <w:pStyle w:val="a9"/>
        <w:numPr>
          <w:ilvl w:val="0"/>
          <w:numId w:val="21"/>
        </w:numPr>
        <w:shd w:val="clear" w:color="auto" w:fill="FFFFFF"/>
        <w:spacing w:before="0" w:after="0"/>
        <w:rPr>
          <w:rFonts w:ascii="Times New Roman" w:hAnsi="Times New Roman" w:cs="Times New Roman"/>
          <w:b w:val="0"/>
          <w:sz w:val="20"/>
          <w:szCs w:val="20"/>
        </w:rPr>
      </w:pPr>
      <w:r w:rsidRPr="003D65AD">
        <w:rPr>
          <w:rFonts w:ascii="Times New Roman" w:hAnsi="Times New Roman" w:cs="Times New Roman"/>
          <w:b w:val="0"/>
          <w:iCs/>
          <w:sz w:val="20"/>
          <w:szCs w:val="20"/>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3D65AD" w:rsidRPr="003D65AD" w:rsidRDefault="003D65AD" w:rsidP="005E3C4C">
      <w:pPr>
        <w:spacing w:after="0" w:line="240" w:lineRule="auto"/>
        <w:rPr>
          <w:rFonts w:ascii="Times New Roman" w:eastAsia="Times New Roman" w:hAnsi="Times New Roman" w:cs="Times New Roman"/>
          <w:b/>
          <w:i/>
          <w:sz w:val="20"/>
          <w:szCs w:val="20"/>
          <w:lang w:eastAsia="ru-RU"/>
        </w:rPr>
      </w:pPr>
    </w:p>
    <w:p w:rsidR="00C162CC" w:rsidRPr="003D65AD" w:rsidRDefault="00C162CC" w:rsidP="00957F28">
      <w:pPr>
        <w:spacing w:after="0" w:line="240" w:lineRule="auto"/>
        <w:rPr>
          <w:rFonts w:ascii="Times New Roman" w:eastAsia="Times New Roman" w:hAnsi="Times New Roman" w:cs="Times New Roman"/>
          <w:b/>
          <w:sz w:val="20"/>
          <w:szCs w:val="20"/>
          <w:lang w:eastAsia="ru-RU"/>
        </w:rPr>
      </w:pPr>
      <w:r w:rsidRPr="003D65AD">
        <w:rPr>
          <w:rFonts w:ascii="Times New Roman" w:eastAsia="Times New Roman" w:hAnsi="Times New Roman" w:cs="Times New Roman"/>
          <w:b/>
          <w:sz w:val="20"/>
          <w:szCs w:val="20"/>
          <w:lang w:eastAsia="ru-RU"/>
        </w:rPr>
        <w:t xml:space="preserve">                           </w:t>
      </w:r>
    </w:p>
    <w:p w:rsidR="00957F28" w:rsidRPr="005E3C4C" w:rsidRDefault="00C162CC" w:rsidP="00957F28">
      <w:pPr>
        <w:spacing w:after="0" w:line="240" w:lineRule="auto"/>
        <w:rPr>
          <w:rFonts w:ascii="Times New Roman" w:eastAsia="Times New Roman" w:hAnsi="Times New Roman" w:cs="Times New Roman"/>
          <w:b/>
          <w:sz w:val="24"/>
          <w:szCs w:val="24"/>
          <w:lang w:eastAsia="ru-RU"/>
        </w:rPr>
      </w:pPr>
      <w:r w:rsidRPr="003D65AD">
        <w:rPr>
          <w:rFonts w:ascii="Times New Roman" w:eastAsia="Times New Roman" w:hAnsi="Times New Roman" w:cs="Times New Roman"/>
          <w:b/>
          <w:sz w:val="20"/>
          <w:szCs w:val="20"/>
          <w:lang w:eastAsia="ru-RU"/>
        </w:rPr>
        <w:t xml:space="preserve">                        </w:t>
      </w:r>
      <w:r w:rsidR="005E3C4C">
        <w:rPr>
          <w:rFonts w:ascii="Times New Roman" w:eastAsia="Times New Roman" w:hAnsi="Times New Roman" w:cs="Times New Roman"/>
          <w:b/>
          <w:sz w:val="20"/>
          <w:szCs w:val="20"/>
          <w:lang w:eastAsia="ru-RU"/>
        </w:rPr>
        <w:t xml:space="preserve">                                           </w:t>
      </w:r>
      <w:r w:rsidRPr="003D65AD">
        <w:rPr>
          <w:rFonts w:ascii="Times New Roman" w:eastAsia="Times New Roman" w:hAnsi="Times New Roman" w:cs="Times New Roman"/>
          <w:b/>
          <w:sz w:val="20"/>
          <w:szCs w:val="20"/>
          <w:lang w:eastAsia="ru-RU"/>
        </w:rPr>
        <w:t xml:space="preserve">    </w:t>
      </w:r>
      <w:r w:rsidR="00957F28" w:rsidRPr="005E3C4C">
        <w:rPr>
          <w:rFonts w:ascii="Times New Roman" w:eastAsia="Times New Roman" w:hAnsi="Times New Roman" w:cs="Times New Roman"/>
          <w:b/>
          <w:szCs w:val="24"/>
          <w:lang w:eastAsia="ru-RU"/>
        </w:rPr>
        <w:t xml:space="preserve">Содержание </w:t>
      </w:r>
      <w:r w:rsidRPr="005E3C4C">
        <w:rPr>
          <w:rFonts w:ascii="Times New Roman" w:eastAsia="Times New Roman" w:hAnsi="Times New Roman" w:cs="Times New Roman"/>
          <w:b/>
          <w:szCs w:val="24"/>
          <w:lang w:eastAsia="ru-RU"/>
        </w:rPr>
        <w:t xml:space="preserve">курса </w:t>
      </w:r>
      <w:r w:rsidR="00957F28" w:rsidRPr="005E3C4C">
        <w:rPr>
          <w:rFonts w:ascii="Times New Roman" w:eastAsia="Times New Roman" w:hAnsi="Times New Roman" w:cs="Times New Roman"/>
          <w:b/>
          <w:szCs w:val="24"/>
          <w:lang w:eastAsia="ru-RU"/>
        </w:rPr>
        <w:t>«Технология»</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 1. Общекультурные и </w:t>
      </w:r>
      <w:proofErr w:type="spellStart"/>
      <w:r w:rsidRPr="003D65AD">
        <w:rPr>
          <w:rFonts w:ascii="Times New Roman" w:eastAsia="Times New Roman" w:hAnsi="Times New Roman" w:cs="Times New Roman"/>
          <w:sz w:val="20"/>
          <w:szCs w:val="20"/>
          <w:lang w:eastAsia="ru-RU"/>
        </w:rPr>
        <w:t>общетрудовые</w:t>
      </w:r>
      <w:proofErr w:type="spellEnd"/>
      <w:r w:rsidRPr="003D65AD">
        <w:rPr>
          <w:rFonts w:ascii="Times New Roman" w:eastAsia="Times New Roman" w:hAnsi="Times New Roman" w:cs="Times New Roman"/>
          <w:sz w:val="20"/>
          <w:szCs w:val="20"/>
          <w:lang w:eastAsia="ru-RU"/>
        </w:rPr>
        <w:t xml:space="preserve"> компетенции (знания, умения и способы деятельности). Основы культуры труда, самообслуживания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Трудовая деятельность и её значение в жизни человека. </w:t>
      </w:r>
      <w:proofErr w:type="gramStart"/>
      <w:r w:rsidRPr="003D65AD">
        <w:rPr>
          <w:rFonts w:ascii="Times New Roman" w:eastAsia="Times New Roman" w:hAnsi="Times New Roman" w:cs="Times New Roman"/>
          <w:sz w:val="20"/>
          <w:szCs w:val="20"/>
          <w:lang w:eastAsia="ru-RU"/>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w:t>
      </w:r>
      <w:proofErr w:type="gramEnd"/>
      <w:r w:rsidRPr="003D65AD">
        <w:rPr>
          <w:rFonts w:ascii="Times New Roman" w:eastAsia="Times New Roman" w:hAnsi="Times New Roman" w:cs="Times New Roman"/>
          <w:sz w:val="20"/>
          <w:szCs w:val="20"/>
          <w:lang w:eastAsia="ru-RU"/>
        </w:rPr>
        <w:t xml:space="preserve">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3D65AD">
        <w:rPr>
          <w:rFonts w:ascii="Times New Roman" w:eastAsia="Times New Roman" w:hAnsi="Times New Roman" w:cs="Times New Roman"/>
          <w:sz w:val="20"/>
          <w:szCs w:val="20"/>
          <w:lang w:eastAsia="ru-RU"/>
        </w:rPr>
        <w:t>целеполагание</w:t>
      </w:r>
      <w:proofErr w:type="spellEnd"/>
      <w:r w:rsidRPr="003D65AD">
        <w:rPr>
          <w:rFonts w:ascii="Times New Roman" w:eastAsia="Times New Roman" w:hAnsi="Times New Roman" w:cs="Times New Roman"/>
          <w:sz w:val="20"/>
          <w:szCs w:val="20"/>
          <w:lang w:eastAsia="ru-RU"/>
        </w:rPr>
        <w:t xml:space="preserve">, планирование, выполнение, рефлексия, презентация, оценка). Система коллективных, групповых и </w:t>
      </w:r>
      <w:proofErr w:type="gramStart"/>
      <w:r w:rsidRPr="003D65AD">
        <w:rPr>
          <w:rFonts w:ascii="Times New Roman" w:eastAsia="Times New Roman" w:hAnsi="Times New Roman" w:cs="Times New Roman"/>
          <w:sz w:val="20"/>
          <w:szCs w:val="20"/>
          <w:lang w:eastAsia="ru-RU"/>
        </w:rPr>
        <w:t>индивидуальных проектов</w:t>
      </w:r>
      <w:proofErr w:type="gramEnd"/>
      <w:r w:rsidRPr="003D65AD">
        <w:rPr>
          <w:rFonts w:ascii="Times New Roman" w:eastAsia="Times New Roman" w:hAnsi="Times New Roman" w:cs="Times New Roman"/>
          <w:sz w:val="20"/>
          <w:szCs w:val="20"/>
          <w:lang w:eastAsia="ru-RU"/>
        </w:rPr>
        <w:t>.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Выполнение элементарных расчетов стоимости изготавливаемого изделия.</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2. Технология  ручной обработки материалов. Элементы графической грамоты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Подготовка материалов к работе. Экономное расходование материалов. Выбор и замена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w:t>
      </w:r>
      <w:r w:rsidRPr="003D65AD">
        <w:rPr>
          <w:rFonts w:ascii="Times New Roman" w:eastAsia="Times New Roman" w:hAnsi="Times New Roman" w:cs="Times New Roman"/>
          <w:sz w:val="20"/>
          <w:szCs w:val="20"/>
          <w:lang w:eastAsia="ru-RU"/>
        </w:rPr>
        <w:lastRenderedPageBreak/>
        <w:t xml:space="preserve">получения деталей, сборка, отделка изделия; проверка изделия в действии, внесение необходимых дополнений и изменений. </w:t>
      </w:r>
      <w:proofErr w:type="gramStart"/>
      <w:r w:rsidRPr="003D65AD">
        <w:rPr>
          <w:rFonts w:ascii="Times New Roman" w:eastAsia="Times New Roman" w:hAnsi="Times New Roman" w:cs="Times New Roman"/>
          <w:sz w:val="20"/>
          <w:szCs w:val="20"/>
          <w:lang w:eastAsia="ru-RU"/>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3D65AD">
        <w:rPr>
          <w:rFonts w:ascii="Times New Roman" w:eastAsia="Times New Roman" w:hAnsi="Times New Roman" w:cs="Times New Roman"/>
          <w:sz w:val="20"/>
          <w:szCs w:val="20"/>
          <w:lang w:eastAsia="ru-RU"/>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3D65AD">
        <w:rPr>
          <w:rFonts w:ascii="Times New Roman" w:eastAsia="Times New Roman" w:hAnsi="Times New Roman" w:cs="Times New Roman"/>
          <w:sz w:val="20"/>
          <w:szCs w:val="20"/>
          <w:lang w:eastAsia="ru-RU"/>
        </w:rPr>
        <w:t>Назначение линий чертежа (контур, линии надреза, сгиба,</w:t>
      </w:r>
      <w:r w:rsidR="005E3C4C">
        <w:rPr>
          <w:rFonts w:ascii="Times New Roman" w:eastAsia="Times New Roman" w:hAnsi="Times New Roman" w:cs="Times New Roman"/>
          <w:sz w:val="20"/>
          <w:szCs w:val="20"/>
          <w:lang w:eastAsia="ru-RU"/>
        </w:rPr>
        <w:t xml:space="preserve"> </w:t>
      </w:r>
      <w:r w:rsidRPr="003D65AD">
        <w:rPr>
          <w:rFonts w:ascii="Times New Roman" w:eastAsia="Times New Roman" w:hAnsi="Times New Roman" w:cs="Times New Roman"/>
          <w:sz w:val="20"/>
          <w:szCs w:val="20"/>
          <w:lang w:eastAsia="ru-RU"/>
        </w:rPr>
        <w:t xml:space="preserve"> размерная, осевая, центровая, разрыва).</w:t>
      </w:r>
      <w:proofErr w:type="gramEnd"/>
      <w:r w:rsidRPr="003D65AD">
        <w:rPr>
          <w:rFonts w:ascii="Times New Roman" w:eastAsia="Times New Roman" w:hAnsi="Times New Roman" w:cs="Times New Roman"/>
          <w:sz w:val="20"/>
          <w:szCs w:val="20"/>
          <w:lang w:eastAsia="ru-RU"/>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3. Конструирование и моделирование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4. Практика работы на компьютере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Информация, её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3D65AD">
        <w:rPr>
          <w:rFonts w:ascii="Times New Roman" w:eastAsia="Times New Roman" w:hAnsi="Times New Roman" w:cs="Times New Roman"/>
          <w:sz w:val="20"/>
          <w:szCs w:val="20"/>
          <w:lang w:eastAsia="ru-RU"/>
        </w:rPr>
        <w:t>СО</w:t>
      </w:r>
      <w:proofErr w:type="gramEnd"/>
      <w:r w:rsidRPr="003D65AD">
        <w:rPr>
          <w:rFonts w:ascii="Times New Roman" w:eastAsia="Times New Roman" w:hAnsi="Times New Roman" w:cs="Times New Roman"/>
          <w:sz w:val="20"/>
          <w:szCs w:val="20"/>
          <w:lang w:eastAsia="ru-RU"/>
        </w:rPr>
        <w:t xml:space="preserve">). </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proofErr w:type="gramStart"/>
      <w:r w:rsidRPr="003D65AD">
        <w:rPr>
          <w:rFonts w:ascii="Times New Roman" w:eastAsia="Times New Roman" w:hAnsi="Times New Roman" w:cs="Times New Roman"/>
          <w:sz w:val="20"/>
          <w:szCs w:val="20"/>
          <w:lang w:eastAsia="ru-RU"/>
        </w:rPr>
        <w:t>Работа с простыми информационными объектами (текст, таблица, схема, рисунок): преобразование, создание, сохранение, удаление.</w:t>
      </w:r>
      <w:proofErr w:type="gramEnd"/>
      <w:r w:rsidRPr="003D65AD">
        <w:rPr>
          <w:rFonts w:ascii="Times New Roman" w:eastAsia="Times New Roman" w:hAnsi="Times New Roman" w:cs="Times New Roman"/>
          <w:sz w:val="20"/>
          <w:szCs w:val="20"/>
          <w:lang w:eastAsia="ru-RU"/>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3D65AD">
        <w:rPr>
          <w:rFonts w:ascii="Times New Roman" w:eastAsia="Times New Roman" w:hAnsi="Times New Roman" w:cs="Times New Roman"/>
          <w:sz w:val="20"/>
          <w:szCs w:val="20"/>
          <w:lang w:eastAsia="ru-RU"/>
        </w:rPr>
        <w:t>Word</w:t>
      </w:r>
      <w:proofErr w:type="spellEnd"/>
      <w:r w:rsidRPr="003D65AD">
        <w:rPr>
          <w:rFonts w:ascii="Times New Roman" w:eastAsia="Times New Roman" w:hAnsi="Times New Roman" w:cs="Times New Roman"/>
          <w:sz w:val="20"/>
          <w:szCs w:val="20"/>
          <w:lang w:eastAsia="ru-RU"/>
        </w:rPr>
        <w:t>.</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 xml:space="preserve">целевая ориентация реализации настоящей </w:t>
      </w:r>
      <w:r w:rsidRPr="003D65AD">
        <w:rPr>
          <w:rFonts w:ascii="Times New Roman" w:eastAsia="Times New Roman" w:hAnsi="Times New Roman" w:cs="Times New Roman"/>
          <w:sz w:val="20"/>
          <w:szCs w:val="20"/>
          <w:lang w:eastAsia="ru-RU"/>
        </w:rPr>
        <w:br/>
        <w:t xml:space="preserve">рабочей программы в практике конкретного </w:t>
      </w:r>
      <w:r w:rsidRPr="003D65AD">
        <w:rPr>
          <w:rFonts w:ascii="Times New Roman" w:eastAsia="Times New Roman" w:hAnsi="Times New Roman" w:cs="Times New Roman"/>
          <w:sz w:val="20"/>
          <w:szCs w:val="20"/>
          <w:lang w:eastAsia="ru-RU"/>
        </w:rPr>
        <w:br/>
        <w:t>образовательного учреждения</w:t>
      </w:r>
    </w:p>
    <w:p w:rsidR="00957F28" w:rsidRPr="003D65AD" w:rsidRDefault="00957F28" w:rsidP="00957F28">
      <w:pPr>
        <w:spacing w:after="0" w:line="240" w:lineRule="auto"/>
        <w:rPr>
          <w:rFonts w:ascii="Times New Roman" w:eastAsia="Times New Roman" w:hAnsi="Times New Roman" w:cs="Times New Roman"/>
          <w:sz w:val="20"/>
          <w:szCs w:val="20"/>
          <w:lang w:eastAsia="ru-RU"/>
        </w:rPr>
      </w:pPr>
      <w:r w:rsidRPr="003D65AD">
        <w:rPr>
          <w:rFonts w:ascii="Times New Roman" w:eastAsia="Times New Roman" w:hAnsi="Times New Roman" w:cs="Times New Roman"/>
          <w:sz w:val="20"/>
          <w:szCs w:val="20"/>
          <w:lang w:eastAsia="ru-RU"/>
        </w:rPr>
        <w:t>Настоящая рабочая программа учитывает особенности класса: в классе любят проводить исследования различных видов. Учащиеся класса активно работают в группах над проектами, используя справочную литературу, умело ведут дискуссии на уроках, могут контролировать и оценивать работу.</w:t>
      </w:r>
    </w:p>
    <w:p w:rsidR="003D65AD" w:rsidRDefault="00991FFE" w:rsidP="00957F28">
      <w:pPr>
        <w:spacing w:before="100" w:beforeAutospacing="1" w:after="100" w:afterAutospacing="1" w:line="240" w:lineRule="auto"/>
        <w:rPr>
          <w:rFonts w:ascii="Times New Roman" w:eastAsia="Times New Roman" w:hAnsi="Times New Roman" w:cs="Times New Roman"/>
          <w:b/>
          <w:szCs w:val="24"/>
          <w:lang w:eastAsia="ru-RU"/>
        </w:rPr>
      </w:pPr>
      <w:r w:rsidRPr="0097015E">
        <w:rPr>
          <w:rFonts w:ascii="Times New Roman" w:eastAsia="Times New Roman" w:hAnsi="Times New Roman" w:cs="Times New Roman"/>
          <w:b/>
          <w:szCs w:val="24"/>
          <w:lang w:eastAsia="ru-RU"/>
        </w:rPr>
        <w:t xml:space="preserve">                          </w:t>
      </w:r>
    </w:p>
    <w:p w:rsidR="00957F28" w:rsidRPr="0097015E" w:rsidRDefault="00991FFE" w:rsidP="00957F28">
      <w:pPr>
        <w:spacing w:before="100" w:beforeAutospacing="1" w:after="100" w:afterAutospacing="1" w:line="240" w:lineRule="auto"/>
        <w:rPr>
          <w:rFonts w:ascii="Times New Roman" w:eastAsia="Times New Roman" w:hAnsi="Times New Roman" w:cs="Times New Roman"/>
          <w:b/>
          <w:szCs w:val="24"/>
          <w:lang w:eastAsia="ru-RU"/>
        </w:rPr>
      </w:pPr>
      <w:r w:rsidRPr="0097015E">
        <w:rPr>
          <w:rFonts w:ascii="Times New Roman" w:eastAsia="Times New Roman" w:hAnsi="Times New Roman" w:cs="Times New Roman"/>
          <w:b/>
          <w:szCs w:val="24"/>
          <w:lang w:eastAsia="ru-RU"/>
        </w:rPr>
        <w:t xml:space="preserve"> </w:t>
      </w:r>
      <w:r w:rsidR="00C162CC" w:rsidRPr="0097015E">
        <w:rPr>
          <w:rFonts w:ascii="Times New Roman" w:eastAsia="Times New Roman" w:hAnsi="Times New Roman" w:cs="Times New Roman"/>
          <w:b/>
          <w:szCs w:val="24"/>
          <w:lang w:eastAsia="ru-RU"/>
        </w:rPr>
        <w:t>Содержание учебного предмета.</w:t>
      </w:r>
    </w:p>
    <w:p w:rsidR="00C162CC" w:rsidRPr="003D65AD" w:rsidRDefault="00C162CC" w:rsidP="00C162CC">
      <w:pPr>
        <w:spacing w:after="0"/>
        <w:rPr>
          <w:rStyle w:val="BodytextTimesNewRoman5"/>
          <w:b w:val="0"/>
          <w:bCs w:val="0"/>
          <w:sz w:val="20"/>
          <w:szCs w:val="24"/>
        </w:rPr>
      </w:pPr>
      <w:r w:rsidRPr="003D65AD">
        <w:rPr>
          <w:rStyle w:val="BodytextTimesNewRoman"/>
          <w:bCs w:val="0"/>
          <w:color w:val="000000"/>
          <w:sz w:val="20"/>
          <w:szCs w:val="24"/>
        </w:rPr>
        <w:t>Как работать с учебником</w:t>
      </w:r>
      <w:proofErr w:type="gramStart"/>
      <w:r w:rsidRPr="003D65AD">
        <w:rPr>
          <w:rStyle w:val="BodytextTimesNewRoman"/>
          <w:bCs w:val="0"/>
          <w:color w:val="000000"/>
          <w:sz w:val="20"/>
          <w:szCs w:val="24"/>
        </w:rPr>
        <w:t xml:space="preserve"> </w:t>
      </w:r>
      <w:r w:rsidRPr="003D65AD">
        <w:rPr>
          <w:rStyle w:val="BodytextTimesNewRoman6"/>
          <w:sz w:val="20"/>
          <w:szCs w:val="24"/>
        </w:rPr>
        <w:t>.</w:t>
      </w:r>
      <w:proofErr w:type="gramEnd"/>
      <w:r w:rsidRPr="003D65AD">
        <w:rPr>
          <w:rFonts w:ascii="Times New Roman" w:hAnsi="Times New Roman" w:cs="Times New Roman"/>
          <w:sz w:val="20"/>
          <w:szCs w:val="24"/>
        </w:rPr>
        <w:t xml:space="preserve"> </w:t>
      </w:r>
      <w:r w:rsidRPr="003D65AD">
        <w:rPr>
          <w:rStyle w:val="BodytextTimesNewRoman5"/>
          <w:bCs w:val="0"/>
          <w:color w:val="000000"/>
          <w:sz w:val="20"/>
          <w:szCs w:val="24"/>
        </w:rPr>
        <w:t>Знакомство с технологическими картами и кри</w:t>
      </w:r>
      <w:r w:rsidRPr="003D65AD">
        <w:rPr>
          <w:rStyle w:val="BodytextTimesNewRoman5"/>
          <w:bCs w:val="0"/>
          <w:color w:val="000000"/>
          <w:sz w:val="20"/>
          <w:szCs w:val="24"/>
        </w:rPr>
        <w:softHyphen/>
        <w:t>териями оценивания выполнения работы.</w:t>
      </w:r>
      <w:r w:rsidR="00991FFE" w:rsidRPr="003D65AD">
        <w:rPr>
          <w:rStyle w:val="BodytextTimesNewRoman5"/>
          <w:bCs w:val="0"/>
          <w:color w:val="000000"/>
          <w:sz w:val="20"/>
          <w:szCs w:val="24"/>
        </w:rPr>
        <w:t xml:space="preserve"> </w:t>
      </w:r>
      <w:r w:rsidRPr="003D65AD">
        <w:rPr>
          <w:rStyle w:val="BodytextTimesNewRoman5"/>
          <w:bCs w:val="0"/>
          <w:color w:val="000000"/>
          <w:sz w:val="20"/>
          <w:szCs w:val="24"/>
        </w:rPr>
        <w:t xml:space="preserve">(1ч)  </w:t>
      </w:r>
    </w:p>
    <w:p w:rsidR="00C162CC" w:rsidRPr="003D65AD" w:rsidRDefault="00C162CC" w:rsidP="00C162CC">
      <w:pPr>
        <w:spacing w:after="0"/>
        <w:rPr>
          <w:rStyle w:val="BodytextTimesNewRoman5"/>
          <w:b w:val="0"/>
          <w:bCs w:val="0"/>
          <w:color w:val="000000"/>
          <w:sz w:val="20"/>
          <w:szCs w:val="24"/>
        </w:rPr>
      </w:pPr>
      <w:r w:rsidRPr="003D65AD">
        <w:rPr>
          <w:rStyle w:val="BodytextTimesNewRoman5"/>
          <w:b w:val="0"/>
          <w:bCs w:val="0"/>
          <w:color w:val="000000"/>
          <w:sz w:val="20"/>
          <w:szCs w:val="24"/>
        </w:rPr>
        <w:t>Ориентирование по разделам учебника. Систе</w:t>
      </w:r>
      <w:r w:rsidRPr="003D65AD">
        <w:rPr>
          <w:rStyle w:val="BodytextTimesNewRoman5"/>
          <w:b w:val="0"/>
          <w:bCs w:val="0"/>
          <w:color w:val="000000"/>
          <w:sz w:val="20"/>
          <w:szCs w:val="24"/>
        </w:rPr>
        <w:softHyphen/>
        <w:t>матизация знаний о материалах и инструментах. Знакомство с технологическими картами и кри</w:t>
      </w:r>
      <w:r w:rsidRPr="003D65AD">
        <w:rPr>
          <w:rStyle w:val="BodytextTimesNewRoman5"/>
          <w:b w:val="0"/>
          <w:bCs w:val="0"/>
          <w:color w:val="000000"/>
          <w:sz w:val="20"/>
          <w:szCs w:val="24"/>
        </w:rPr>
        <w:softHyphen/>
        <w:t>териями оценивания выполнения работы. Понятия: технология, материалы, инструменты, технологический процесс, приёмы работы.</w:t>
      </w:r>
    </w:p>
    <w:p w:rsidR="00C162CC" w:rsidRPr="003D65AD" w:rsidRDefault="00C162CC" w:rsidP="00C162CC">
      <w:pPr>
        <w:spacing w:after="0"/>
        <w:rPr>
          <w:rStyle w:val="BodytextTimesNewRoman5"/>
          <w:b w:val="0"/>
          <w:bCs w:val="0"/>
          <w:color w:val="000000"/>
          <w:sz w:val="20"/>
          <w:szCs w:val="24"/>
        </w:rPr>
      </w:pPr>
    </w:p>
    <w:p w:rsidR="00C162CC" w:rsidRPr="003D65AD" w:rsidRDefault="00C162CC" w:rsidP="00C162CC">
      <w:pPr>
        <w:spacing w:after="0"/>
        <w:rPr>
          <w:rStyle w:val="Bodytext8"/>
          <w:rFonts w:ascii="Times New Roman" w:hAnsi="Times New Roman" w:cs="Times New Roman"/>
          <w:bCs w:val="0"/>
          <w:color w:val="000000"/>
          <w:sz w:val="20"/>
          <w:szCs w:val="24"/>
        </w:rPr>
      </w:pPr>
      <w:r w:rsidRPr="003D65AD">
        <w:rPr>
          <w:rStyle w:val="Bodytext8"/>
          <w:rFonts w:ascii="Times New Roman" w:hAnsi="Times New Roman" w:cs="Times New Roman"/>
          <w:bCs w:val="0"/>
          <w:color w:val="000000"/>
          <w:sz w:val="20"/>
          <w:szCs w:val="24"/>
        </w:rPr>
        <w:t>Человек и земля (21 ч)</w:t>
      </w:r>
    </w:p>
    <w:p w:rsidR="00C162CC" w:rsidRPr="003D65AD" w:rsidRDefault="00C162CC" w:rsidP="00C162CC">
      <w:pPr>
        <w:rPr>
          <w:rStyle w:val="BodytextTimesNewRoman"/>
          <w:bCs w:val="0"/>
          <w:color w:val="000000"/>
          <w:sz w:val="20"/>
          <w:szCs w:val="24"/>
        </w:rPr>
      </w:pPr>
      <w:r w:rsidRPr="003D65AD">
        <w:rPr>
          <w:rStyle w:val="BodytextTimesNewRoman"/>
          <w:bCs w:val="0"/>
          <w:color w:val="000000"/>
          <w:sz w:val="20"/>
          <w:szCs w:val="24"/>
        </w:rPr>
        <w:t xml:space="preserve">Вагоностроительный завод  </w:t>
      </w:r>
      <w:proofErr w:type="gramStart"/>
      <w:r w:rsidR="00273292" w:rsidRPr="003D65AD">
        <w:rPr>
          <w:rStyle w:val="BodytextTimesNewRoman"/>
          <w:bCs w:val="0"/>
          <w:color w:val="000000"/>
          <w:sz w:val="20"/>
          <w:szCs w:val="24"/>
        </w:rPr>
        <w:t xml:space="preserve">( </w:t>
      </w:r>
      <w:proofErr w:type="gramEnd"/>
      <w:r w:rsidR="00273292" w:rsidRPr="003D65AD">
        <w:rPr>
          <w:rStyle w:val="BodytextTimesNewRoman"/>
          <w:bCs w:val="0"/>
          <w:color w:val="000000"/>
          <w:sz w:val="20"/>
          <w:szCs w:val="24"/>
        </w:rPr>
        <w:t>2</w:t>
      </w:r>
      <w:r w:rsidRPr="003D65AD">
        <w:rPr>
          <w:rStyle w:val="BodytextTimesNewRoman"/>
          <w:bCs w:val="0"/>
          <w:color w:val="000000"/>
          <w:sz w:val="20"/>
          <w:szCs w:val="24"/>
        </w:rPr>
        <w:t>ч</w:t>
      </w:r>
      <w:r w:rsidR="00273292" w:rsidRPr="003D65AD">
        <w:rPr>
          <w:rStyle w:val="BodytextTimesNewRoman"/>
          <w:bCs w:val="0"/>
          <w:color w:val="000000"/>
          <w:sz w:val="20"/>
          <w:szCs w:val="24"/>
        </w:rPr>
        <w:t xml:space="preserve"> </w:t>
      </w:r>
      <w:r w:rsidRPr="003D65AD">
        <w:rPr>
          <w:rStyle w:val="BodytextTimesNewRoman"/>
          <w:bCs w:val="0"/>
          <w:color w:val="000000"/>
          <w:sz w:val="20"/>
          <w:szCs w:val="24"/>
        </w:rPr>
        <w:t>)</w:t>
      </w:r>
    </w:p>
    <w:p w:rsidR="005E3C4C" w:rsidRDefault="00C162CC" w:rsidP="00C162CC">
      <w:pPr>
        <w:rPr>
          <w:rStyle w:val="BodytextTimesNewRoman5"/>
          <w:b w:val="0"/>
          <w:bCs w:val="0"/>
          <w:color w:val="000000"/>
          <w:sz w:val="20"/>
          <w:szCs w:val="24"/>
        </w:rPr>
      </w:pPr>
      <w:r w:rsidRPr="003D65AD">
        <w:rPr>
          <w:rStyle w:val="BodytextTimesNewRoman5"/>
          <w:b w:val="0"/>
          <w:bCs w:val="0"/>
          <w:color w:val="000000"/>
          <w:sz w:val="20"/>
          <w:szCs w:val="24"/>
        </w:rPr>
        <w:t>Знакомство с историей развития железных дорог в России, с конструкцией вагонов разного на</w:t>
      </w:r>
      <w:r w:rsidRPr="003D65AD">
        <w:rPr>
          <w:rStyle w:val="BodytextTimesNewRoman5"/>
          <w:b w:val="0"/>
          <w:bCs w:val="0"/>
          <w:color w:val="000000"/>
          <w:sz w:val="20"/>
          <w:szCs w:val="24"/>
        </w:rPr>
        <w:softHyphen/>
        <w:t>значения. Создание модели вагона из бумаги, картона.</w:t>
      </w:r>
      <w:r w:rsidRPr="003D65AD">
        <w:rPr>
          <w:rFonts w:ascii="Times New Roman" w:hAnsi="Times New Roman" w:cs="Times New Roman"/>
          <w:sz w:val="20"/>
          <w:szCs w:val="24"/>
        </w:rPr>
        <w:t xml:space="preserve"> </w:t>
      </w:r>
      <w:r w:rsidRPr="003D65AD">
        <w:rPr>
          <w:rStyle w:val="BodytextTimesNewRoman5"/>
          <w:b w:val="0"/>
          <w:bCs w:val="0"/>
          <w:color w:val="000000"/>
          <w:sz w:val="20"/>
          <w:szCs w:val="24"/>
        </w:rPr>
        <w:t>Проектная групповая деятельность, самостоя</w:t>
      </w:r>
      <w:r w:rsidRPr="003D65AD">
        <w:rPr>
          <w:rStyle w:val="BodytextTimesNewRoman5"/>
          <w:b w:val="0"/>
          <w:bCs w:val="0"/>
          <w:color w:val="000000"/>
          <w:sz w:val="20"/>
          <w:szCs w:val="24"/>
        </w:rPr>
        <w:softHyphen/>
        <w:t>тельное построение чертежа развертки вагона, чертеж и сборка цистерны. Знакомство с произ</w:t>
      </w:r>
      <w:r w:rsidRPr="003D65AD">
        <w:rPr>
          <w:rStyle w:val="BodytextTimesNewRoman5"/>
          <w:b w:val="0"/>
          <w:bCs w:val="0"/>
          <w:color w:val="000000"/>
          <w:sz w:val="20"/>
          <w:szCs w:val="24"/>
        </w:rPr>
        <w:softHyphen/>
        <w:t>водственным циклом изготовления вагона.</w:t>
      </w:r>
    </w:p>
    <w:p w:rsidR="00C162CC" w:rsidRPr="003D65AD" w:rsidRDefault="00C162CC" w:rsidP="00C162CC">
      <w:pPr>
        <w:rPr>
          <w:rStyle w:val="BodytextTimesNewRoman5"/>
          <w:b w:val="0"/>
          <w:bCs w:val="0"/>
          <w:color w:val="000000"/>
          <w:sz w:val="20"/>
          <w:szCs w:val="24"/>
        </w:rPr>
      </w:pPr>
      <w:r w:rsidRPr="003D65AD">
        <w:rPr>
          <w:rStyle w:val="BodytextTimesNewRoman5"/>
          <w:b w:val="0"/>
          <w:bCs w:val="0"/>
          <w:color w:val="000000"/>
          <w:sz w:val="20"/>
          <w:szCs w:val="24"/>
        </w:rPr>
        <w:t xml:space="preserve"> </w:t>
      </w:r>
      <w:proofErr w:type="gramStart"/>
      <w:r w:rsidRPr="003D65AD">
        <w:rPr>
          <w:rStyle w:val="BodytextTimesNewRoman5"/>
          <w:b w:val="0"/>
          <w:bCs w:val="0"/>
          <w:color w:val="000000"/>
          <w:sz w:val="20"/>
          <w:szCs w:val="24"/>
        </w:rPr>
        <w:t>Понятия: машиностроение, локомотив, кон</w:t>
      </w:r>
      <w:r w:rsidRPr="003D65AD">
        <w:rPr>
          <w:rStyle w:val="BodytextTimesNewRoman5"/>
          <w:b w:val="0"/>
          <w:bCs w:val="0"/>
          <w:color w:val="000000"/>
          <w:sz w:val="20"/>
          <w:szCs w:val="24"/>
        </w:rPr>
        <w:softHyphen/>
        <w:t>струкция вагона, цистерна, рефрижератор, хоп</w:t>
      </w:r>
      <w:r w:rsidRPr="003D65AD">
        <w:rPr>
          <w:rStyle w:val="BodytextTimesNewRoman5"/>
          <w:b w:val="0"/>
          <w:bCs w:val="0"/>
          <w:color w:val="000000"/>
          <w:sz w:val="20"/>
          <w:szCs w:val="24"/>
        </w:rPr>
        <w:softHyphen/>
        <w:t>пер-дозатор, ходовая часть, кузов вагона, рама кузова.</w:t>
      </w:r>
      <w:proofErr w:type="gramEnd"/>
    </w:p>
    <w:p w:rsidR="00C162CC" w:rsidRPr="003D65AD" w:rsidRDefault="00C162CC" w:rsidP="00C162CC">
      <w:pPr>
        <w:rPr>
          <w:rFonts w:ascii="Times New Roman" w:hAnsi="Times New Roman" w:cs="Times New Roman"/>
          <w:b/>
          <w:sz w:val="20"/>
          <w:szCs w:val="24"/>
        </w:rPr>
      </w:pPr>
      <w:r w:rsidRPr="003D65AD">
        <w:rPr>
          <w:rFonts w:ascii="Times New Roman" w:hAnsi="Times New Roman" w:cs="Times New Roman"/>
          <w:b/>
          <w:sz w:val="20"/>
          <w:szCs w:val="24"/>
        </w:rPr>
        <w:t>Полезные ископаемые.</w:t>
      </w:r>
      <w:proofErr w:type="gramStart"/>
      <w:r w:rsidR="00273292" w:rsidRPr="003D65AD">
        <w:rPr>
          <w:rFonts w:ascii="Times New Roman" w:hAnsi="Times New Roman" w:cs="Times New Roman"/>
          <w:b/>
          <w:sz w:val="20"/>
          <w:szCs w:val="24"/>
        </w:rPr>
        <w:t xml:space="preserve">( </w:t>
      </w:r>
      <w:proofErr w:type="gramEnd"/>
      <w:r w:rsidR="00273292" w:rsidRPr="003D65AD">
        <w:rPr>
          <w:rFonts w:ascii="Times New Roman" w:hAnsi="Times New Roman" w:cs="Times New Roman"/>
          <w:b/>
          <w:sz w:val="20"/>
          <w:szCs w:val="24"/>
        </w:rPr>
        <w:t xml:space="preserve">1 </w:t>
      </w:r>
      <w:r w:rsidRPr="003D65AD">
        <w:rPr>
          <w:rFonts w:ascii="Times New Roman" w:hAnsi="Times New Roman" w:cs="Times New Roman"/>
          <w:b/>
          <w:sz w:val="20"/>
          <w:szCs w:val="24"/>
        </w:rPr>
        <w:t>ч)</w:t>
      </w:r>
    </w:p>
    <w:p w:rsidR="00C162CC" w:rsidRPr="003D65AD" w:rsidRDefault="00C162CC" w:rsidP="00C162CC">
      <w:pPr>
        <w:spacing w:after="0"/>
        <w:rPr>
          <w:rFonts w:ascii="Times New Roman" w:hAnsi="Times New Roman" w:cs="Times New Roman"/>
          <w:sz w:val="20"/>
          <w:szCs w:val="24"/>
        </w:rPr>
      </w:pPr>
      <w:r w:rsidRPr="003D65AD">
        <w:rPr>
          <w:rFonts w:ascii="Times New Roman" w:hAnsi="Times New Roman" w:cs="Times New Roman"/>
          <w:sz w:val="20"/>
          <w:szCs w:val="24"/>
        </w:rPr>
        <w:t>Буровая вышка. Знакомство с полезными ис</w:t>
      </w:r>
      <w:r w:rsidRPr="003D65AD">
        <w:rPr>
          <w:rFonts w:ascii="Times New Roman" w:hAnsi="Times New Roman" w:cs="Times New Roman"/>
          <w:sz w:val="20"/>
          <w:szCs w:val="24"/>
        </w:rPr>
        <w:softHyphen/>
        <w:t>копаемыми, способами их добычи и расположе</w:t>
      </w:r>
      <w:r w:rsidRPr="003D65AD">
        <w:rPr>
          <w:rFonts w:ascii="Times New Roman" w:hAnsi="Times New Roman" w:cs="Times New Roman"/>
          <w:sz w:val="20"/>
          <w:szCs w:val="24"/>
        </w:rPr>
        <w:softHyphen/>
        <w:t>нием месторождений на территории России. Из</w:t>
      </w:r>
      <w:r w:rsidRPr="003D65AD">
        <w:rPr>
          <w:rFonts w:ascii="Times New Roman" w:hAnsi="Times New Roman" w:cs="Times New Roman"/>
          <w:sz w:val="20"/>
          <w:szCs w:val="24"/>
        </w:rPr>
        <w:softHyphen/>
        <w:t>готовление модели буровой вышки из металли</w:t>
      </w:r>
      <w:r w:rsidRPr="003D65AD">
        <w:rPr>
          <w:rFonts w:ascii="Times New Roman" w:hAnsi="Times New Roman" w:cs="Times New Roman"/>
          <w:sz w:val="20"/>
          <w:szCs w:val="24"/>
        </w:rPr>
        <w:softHyphen/>
        <w:t>ческого конструктора.  Проектная работа.</w:t>
      </w:r>
    </w:p>
    <w:p w:rsidR="00C162CC" w:rsidRPr="003D65AD" w:rsidRDefault="00C162CC" w:rsidP="00C162CC">
      <w:pPr>
        <w:spacing w:after="0"/>
        <w:rPr>
          <w:rFonts w:ascii="Times New Roman" w:hAnsi="Times New Roman" w:cs="Times New Roman"/>
          <w:sz w:val="20"/>
          <w:szCs w:val="24"/>
        </w:rPr>
      </w:pPr>
      <w:r w:rsidRPr="003D65AD">
        <w:rPr>
          <w:rFonts w:ascii="Times New Roman" w:hAnsi="Times New Roman" w:cs="Times New Roman"/>
          <w:sz w:val="20"/>
          <w:szCs w:val="24"/>
        </w:rPr>
        <w:t>Понятия: полезные ископаемые, месторожде</w:t>
      </w:r>
      <w:r w:rsidRPr="003D65AD">
        <w:rPr>
          <w:rFonts w:ascii="Times New Roman" w:hAnsi="Times New Roman" w:cs="Times New Roman"/>
          <w:sz w:val="20"/>
          <w:szCs w:val="24"/>
        </w:rPr>
        <w:softHyphen/>
        <w:t>ние, нефтепровод, тяга.</w:t>
      </w:r>
    </w:p>
    <w:p w:rsidR="00C162CC" w:rsidRPr="003D65AD" w:rsidRDefault="00C162CC" w:rsidP="00C162CC">
      <w:pPr>
        <w:spacing w:after="0"/>
        <w:rPr>
          <w:rFonts w:ascii="Times New Roman" w:hAnsi="Times New Roman" w:cs="Times New Roman"/>
          <w:sz w:val="20"/>
          <w:szCs w:val="24"/>
        </w:rPr>
      </w:pPr>
      <w:r w:rsidRPr="003D65AD">
        <w:rPr>
          <w:rFonts w:ascii="Times New Roman" w:hAnsi="Times New Roman" w:cs="Times New Roman"/>
          <w:sz w:val="20"/>
          <w:szCs w:val="24"/>
        </w:rPr>
        <w:t>Профессии: геолог, буровик.</w:t>
      </w:r>
    </w:p>
    <w:p w:rsidR="000721A4" w:rsidRPr="003D65AD" w:rsidRDefault="000721A4" w:rsidP="00273292">
      <w:pPr>
        <w:spacing w:after="0"/>
        <w:rPr>
          <w:rFonts w:ascii="Times New Roman" w:hAnsi="Times New Roman" w:cs="Times New Roman"/>
          <w:b/>
          <w:sz w:val="20"/>
          <w:szCs w:val="24"/>
        </w:rPr>
      </w:pPr>
    </w:p>
    <w:p w:rsidR="000721A4" w:rsidRPr="003D65AD" w:rsidRDefault="00C162CC" w:rsidP="00273292">
      <w:pPr>
        <w:spacing w:after="0"/>
        <w:rPr>
          <w:rFonts w:ascii="Times New Roman" w:hAnsi="Times New Roman" w:cs="Times New Roman"/>
          <w:b/>
          <w:sz w:val="20"/>
          <w:szCs w:val="24"/>
        </w:rPr>
      </w:pPr>
      <w:r w:rsidRPr="003D65AD">
        <w:rPr>
          <w:rFonts w:ascii="Times New Roman" w:hAnsi="Times New Roman" w:cs="Times New Roman"/>
          <w:b/>
          <w:sz w:val="20"/>
          <w:szCs w:val="24"/>
        </w:rPr>
        <w:t xml:space="preserve">Малахитовая шкатулка </w:t>
      </w:r>
      <w:proofErr w:type="gramStart"/>
      <w:r w:rsidRPr="003D65AD">
        <w:rPr>
          <w:rFonts w:ascii="Times New Roman" w:hAnsi="Times New Roman" w:cs="Times New Roman"/>
          <w:b/>
          <w:sz w:val="20"/>
          <w:szCs w:val="24"/>
        </w:rPr>
        <w:t>(</w:t>
      </w:r>
      <w:r w:rsidR="00534FD0" w:rsidRPr="003D65AD">
        <w:rPr>
          <w:rFonts w:ascii="Times New Roman" w:hAnsi="Times New Roman" w:cs="Times New Roman"/>
          <w:b/>
          <w:sz w:val="20"/>
          <w:szCs w:val="24"/>
        </w:rPr>
        <w:t xml:space="preserve"> </w:t>
      </w:r>
      <w:proofErr w:type="gramEnd"/>
      <w:r w:rsidRPr="003D65AD">
        <w:rPr>
          <w:rFonts w:ascii="Times New Roman" w:hAnsi="Times New Roman" w:cs="Times New Roman"/>
          <w:b/>
          <w:sz w:val="20"/>
          <w:szCs w:val="24"/>
        </w:rPr>
        <w:t>1ч)</w:t>
      </w:r>
      <w:r w:rsidR="000721A4" w:rsidRPr="003D65AD">
        <w:rPr>
          <w:rFonts w:ascii="Times New Roman" w:hAnsi="Times New Roman" w:cs="Times New Roman"/>
          <w:b/>
          <w:sz w:val="20"/>
          <w:szCs w:val="24"/>
        </w:rPr>
        <w:t xml:space="preserve">  </w:t>
      </w:r>
    </w:p>
    <w:p w:rsidR="00C162CC" w:rsidRPr="003D65AD" w:rsidRDefault="00C162CC" w:rsidP="00273292">
      <w:pPr>
        <w:spacing w:after="0"/>
        <w:rPr>
          <w:rFonts w:ascii="Times New Roman" w:hAnsi="Times New Roman" w:cs="Times New Roman"/>
          <w:b/>
          <w:sz w:val="20"/>
          <w:szCs w:val="24"/>
        </w:rPr>
      </w:pPr>
      <w:r w:rsidRPr="003D65AD">
        <w:rPr>
          <w:rFonts w:ascii="Times New Roman" w:hAnsi="Times New Roman" w:cs="Times New Roman"/>
          <w:sz w:val="20"/>
          <w:szCs w:val="24"/>
        </w:rPr>
        <w:t>Знакомство с полезны</w:t>
      </w:r>
      <w:r w:rsidRPr="003D65AD">
        <w:rPr>
          <w:rFonts w:ascii="Times New Roman" w:hAnsi="Times New Roman" w:cs="Times New Roman"/>
          <w:sz w:val="20"/>
          <w:szCs w:val="24"/>
        </w:rPr>
        <w:softHyphen/>
        <w:t>ми ископаемыми, используемыми для изготов</w:t>
      </w:r>
      <w:r w:rsidRPr="003D65AD">
        <w:rPr>
          <w:rFonts w:ascii="Times New Roman" w:hAnsi="Times New Roman" w:cs="Times New Roman"/>
          <w:sz w:val="20"/>
          <w:szCs w:val="24"/>
        </w:rPr>
        <w:softHyphen/>
        <w:t>ления предметов искусства, с новой техникой работы с пластилином (технология лепки слоя</w:t>
      </w:r>
      <w:r w:rsidRPr="003D65AD">
        <w:rPr>
          <w:rFonts w:ascii="Times New Roman" w:hAnsi="Times New Roman" w:cs="Times New Roman"/>
          <w:sz w:val="20"/>
          <w:szCs w:val="24"/>
        </w:rPr>
        <w:softHyphen/>
        <w:t>ми). Изготовление изделия, имитирующего тех</w:t>
      </w:r>
      <w:r w:rsidRPr="003D65AD">
        <w:rPr>
          <w:rFonts w:ascii="Times New Roman" w:hAnsi="Times New Roman" w:cs="Times New Roman"/>
          <w:sz w:val="20"/>
          <w:szCs w:val="24"/>
        </w:rPr>
        <w:softHyphen/>
        <w:t>нику русской мозаики. Коллективная работа: изготовление отдельных элементов («малахито</w:t>
      </w:r>
      <w:r w:rsidRPr="003D65AD">
        <w:rPr>
          <w:rFonts w:ascii="Times New Roman" w:hAnsi="Times New Roman" w:cs="Times New Roman"/>
          <w:sz w:val="20"/>
          <w:szCs w:val="24"/>
        </w:rPr>
        <w:softHyphen/>
        <w:t>вых плашек») учащимися.</w:t>
      </w:r>
    </w:p>
    <w:p w:rsidR="00C162CC" w:rsidRPr="003D65AD" w:rsidRDefault="00C162CC" w:rsidP="00273292">
      <w:pPr>
        <w:rPr>
          <w:rFonts w:ascii="Times New Roman" w:hAnsi="Times New Roman" w:cs="Times New Roman"/>
          <w:sz w:val="20"/>
          <w:szCs w:val="24"/>
        </w:rPr>
      </w:pPr>
      <w:r w:rsidRPr="003D65AD">
        <w:rPr>
          <w:rFonts w:ascii="Times New Roman" w:hAnsi="Times New Roman" w:cs="Times New Roman"/>
          <w:sz w:val="20"/>
          <w:szCs w:val="24"/>
        </w:rPr>
        <w:t>Понятия: поделочные камни, имитация, мозаи</w:t>
      </w:r>
      <w:r w:rsidRPr="003D65AD">
        <w:rPr>
          <w:rFonts w:ascii="Times New Roman" w:hAnsi="Times New Roman" w:cs="Times New Roman"/>
          <w:sz w:val="20"/>
          <w:szCs w:val="24"/>
        </w:rPr>
        <w:softHyphen/>
        <w:t>ка, русская мозаика.</w:t>
      </w:r>
      <w:r w:rsidR="00534FD0" w:rsidRPr="003D65AD">
        <w:rPr>
          <w:rFonts w:ascii="Times New Roman" w:hAnsi="Times New Roman" w:cs="Times New Roman"/>
          <w:sz w:val="20"/>
          <w:szCs w:val="24"/>
        </w:rPr>
        <w:t xml:space="preserve"> </w:t>
      </w:r>
      <w:r w:rsidR="00273292" w:rsidRPr="003D65AD">
        <w:rPr>
          <w:rFonts w:ascii="Times New Roman" w:hAnsi="Times New Roman" w:cs="Times New Roman"/>
          <w:sz w:val="20"/>
          <w:szCs w:val="24"/>
        </w:rPr>
        <w:t xml:space="preserve"> </w:t>
      </w:r>
      <w:r w:rsidRPr="003D65AD">
        <w:rPr>
          <w:rFonts w:ascii="Times New Roman" w:hAnsi="Times New Roman" w:cs="Times New Roman"/>
          <w:sz w:val="20"/>
          <w:szCs w:val="24"/>
        </w:rPr>
        <w:t>Профессия: мастер по камню.</w:t>
      </w:r>
    </w:p>
    <w:p w:rsidR="00273292" w:rsidRPr="003D65AD" w:rsidRDefault="00273292" w:rsidP="00273292">
      <w:pPr>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 xml:space="preserve">Автомобильный завод </w:t>
      </w:r>
      <w:proofErr w:type="gramStart"/>
      <w:r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2ч</w:t>
      </w:r>
      <w:r w:rsidR="00534FD0" w:rsidRPr="003D65AD">
        <w:rPr>
          <w:rFonts w:ascii="Times New Roman" w:hAnsi="Times New Roman" w:cs="Times New Roman"/>
          <w:b/>
          <w:bCs/>
          <w:color w:val="000000"/>
          <w:sz w:val="20"/>
          <w:szCs w:val="24"/>
        </w:rPr>
        <w:t xml:space="preserve"> </w:t>
      </w:r>
      <w:r w:rsidRPr="003D65AD">
        <w:rPr>
          <w:rFonts w:ascii="Times New Roman" w:hAnsi="Times New Roman" w:cs="Times New Roman"/>
          <w:b/>
          <w:bCs/>
          <w:color w:val="000000"/>
          <w:sz w:val="20"/>
          <w:szCs w:val="24"/>
        </w:rPr>
        <w:t>)</w:t>
      </w:r>
    </w:p>
    <w:p w:rsidR="00273292" w:rsidRPr="003D65AD" w:rsidRDefault="00273292" w:rsidP="00273292">
      <w:pPr>
        <w:spacing w:after="0"/>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производственным циклом созда</w:t>
      </w:r>
      <w:r w:rsidRPr="003D65AD">
        <w:rPr>
          <w:rFonts w:ascii="Times New Roman" w:hAnsi="Times New Roman" w:cs="Times New Roman"/>
          <w:color w:val="000000"/>
          <w:sz w:val="20"/>
          <w:szCs w:val="24"/>
        </w:rPr>
        <w:softHyphen/>
        <w:t>ния автомобиля «</w:t>
      </w:r>
      <w:proofErr w:type="spellStart"/>
      <w:r w:rsidRPr="003D65AD">
        <w:rPr>
          <w:rFonts w:ascii="Times New Roman" w:hAnsi="Times New Roman" w:cs="Times New Roman"/>
          <w:color w:val="000000"/>
          <w:sz w:val="20"/>
          <w:szCs w:val="24"/>
        </w:rPr>
        <w:t>Камаз</w:t>
      </w:r>
      <w:proofErr w:type="spellEnd"/>
      <w:r w:rsidRPr="003D65AD">
        <w:rPr>
          <w:rFonts w:ascii="Times New Roman" w:hAnsi="Times New Roman" w:cs="Times New Roman"/>
          <w:color w:val="000000"/>
          <w:sz w:val="20"/>
          <w:szCs w:val="24"/>
        </w:rPr>
        <w:t>». Работа с металлическим и пластмассовым кон</w:t>
      </w:r>
      <w:r w:rsidRPr="003D65AD">
        <w:rPr>
          <w:rFonts w:ascii="Times New Roman" w:hAnsi="Times New Roman" w:cs="Times New Roman"/>
          <w:color w:val="000000"/>
          <w:sz w:val="20"/>
          <w:szCs w:val="24"/>
        </w:rPr>
        <w:softHyphen/>
        <w:t>структорами. Самостоятельное составление пла</w:t>
      </w:r>
      <w:r w:rsidRPr="003D65AD">
        <w:rPr>
          <w:rFonts w:ascii="Times New Roman" w:hAnsi="Times New Roman" w:cs="Times New Roman"/>
          <w:color w:val="000000"/>
          <w:sz w:val="20"/>
          <w:szCs w:val="24"/>
        </w:rPr>
        <w:softHyphen/>
        <w:t>на изготовления изделия. Совершенствование навыков работы с различными видами конструк</w:t>
      </w:r>
      <w:r w:rsidRPr="003D65AD">
        <w:rPr>
          <w:rFonts w:ascii="Times New Roman" w:hAnsi="Times New Roman" w:cs="Times New Roman"/>
          <w:color w:val="000000"/>
          <w:sz w:val="20"/>
          <w:szCs w:val="24"/>
        </w:rPr>
        <w:softHyphen/>
        <w:t>торов.</w:t>
      </w:r>
    </w:p>
    <w:p w:rsidR="00273292" w:rsidRPr="003D65AD" w:rsidRDefault="00273292" w:rsidP="00273292">
      <w:pPr>
        <w:spacing w:after="0"/>
        <w:rPr>
          <w:rFonts w:ascii="Times New Roman" w:hAnsi="Times New Roman" w:cs="Times New Roman"/>
          <w:color w:val="000000"/>
          <w:sz w:val="20"/>
          <w:szCs w:val="24"/>
        </w:rPr>
      </w:pPr>
      <w:r w:rsidRPr="003D65AD">
        <w:rPr>
          <w:rFonts w:ascii="Times New Roman" w:hAnsi="Times New Roman" w:cs="Times New Roman"/>
          <w:color w:val="000000"/>
          <w:sz w:val="20"/>
          <w:szCs w:val="24"/>
        </w:rPr>
        <w:t>Понятия: автомобильный завод, конвейер, опе</w:t>
      </w:r>
      <w:r w:rsidRPr="003D65AD">
        <w:rPr>
          <w:rFonts w:ascii="Times New Roman" w:hAnsi="Times New Roman" w:cs="Times New Roman"/>
          <w:color w:val="000000"/>
          <w:sz w:val="20"/>
          <w:szCs w:val="24"/>
        </w:rPr>
        <w:softHyphen/>
        <w:t>рация.</w:t>
      </w:r>
    </w:p>
    <w:p w:rsidR="00273292" w:rsidRPr="003D65AD" w:rsidRDefault="00273292" w:rsidP="00273292">
      <w:pPr>
        <w:spacing w:after="0"/>
        <w:rPr>
          <w:rFonts w:ascii="Times New Roman" w:hAnsi="Times New Roman" w:cs="Times New Roman"/>
          <w:color w:val="000000"/>
          <w:sz w:val="20"/>
          <w:szCs w:val="24"/>
        </w:rPr>
      </w:pPr>
    </w:p>
    <w:p w:rsidR="00273292" w:rsidRPr="003D65AD" w:rsidRDefault="00273292" w:rsidP="00273292">
      <w:pPr>
        <w:spacing w:after="0"/>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Монетный двор </w:t>
      </w:r>
      <w:proofErr w:type="gramStart"/>
      <w:r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2ч</w:t>
      </w:r>
      <w:r w:rsidR="00534FD0" w:rsidRPr="003D65AD">
        <w:rPr>
          <w:rFonts w:ascii="Times New Roman" w:hAnsi="Times New Roman" w:cs="Times New Roman"/>
          <w:b/>
          <w:bCs/>
          <w:color w:val="000000"/>
          <w:sz w:val="20"/>
          <w:szCs w:val="24"/>
        </w:rPr>
        <w:t xml:space="preserve"> </w:t>
      </w:r>
      <w:r w:rsidRPr="003D65AD">
        <w:rPr>
          <w:rFonts w:ascii="Times New Roman" w:hAnsi="Times New Roman" w:cs="Times New Roman"/>
          <w:b/>
          <w:bCs/>
          <w:color w:val="000000"/>
          <w:sz w:val="20"/>
          <w:szCs w:val="24"/>
        </w:rPr>
        <w:t>)</w:t>
      </w:r>
    </w:p>
    <w:p w:rsidR="00273292" w:rsidRPr="003D65AD" w:rsidRDefault="00273292" w:rsidP="00273292">
      <w:pPr>
        <w:spacing w:after="0"/>
        <w:rPr>
          <w:rFonts w:ascii="Times New Roman" w:hAnsi="Times New Roman" w:cs="Times New Roman"/>
          <w:b/>
          <w:sz w:val="20"/>
          <w:szCs w:val="24"/>
        </w:rPr>
      </w:pPr>
      <w:r w:rsidRPr="003D65AD">
        <w:rPr>
          <w:rFonts w:ascii="Times New Roman" w:hAnsi="Times New Roman" w:cs="Times New Roman"/>
          <w:color w:val="000000"/>
          <w:sz w:val="20"/>
          <w:szCs w:val="24"/>
        </w:rPr>
        <w:t>Знакомство с основами чеканки медалей, осо</w:t>
      </w:r>
      <w:r w:rsidRPr="003D65AD">
        <w:rPr>
          <w:rFonts w:ascii="Times New Roman" w:hAnsi="Times New Roman" w:cs="Times New Roman"/>
          <w:color w:val="000000"/>
          <w:sz w:val="20"/>
          <w:szCs w:val="24"/>
        </w:rPr>
        <w:softHyphen/>
        <w:t>бенностями формы медали. Овладевать новым приемом — тиснение по фольге. Совершенство</w:t>
      </w:r>
      <w:r w:rsidRPr="003D65AD">
        <w:rPr>
          <w:rFonts w:ascii="Times New Roman" w:hAnsi="Times New Roman" w:cs="Times New Roman"/>
          <w:color w:val="000000"/>
          <w:sz w:val="20"/>
          <w:szCs w:val="24"/>
        </w:rPr>
        <w:softHyphen/>
        <w:t>вать умение заполнять технологическую карту. Работа с металлизированной бумагой — фоль</w:t>
      </w:r>
      <w:r w:rsidRPr="003D65AD">
        <w:rPr>
          <w:rFonts w:ascii="Times New Roman" w:hAnsi="Times New Roman" w:cs="Times New Roman"/>
          <w:color w:val="000000"/>
          <w:sz w:val="20"/>
          <w:szCs w:val="24"/>
        </w:rPr>
        <w:softHyphen/>
        <w:t>гой.</w:t>
      </w:r>
    </w:p>
    <w:p w:rsidR="00273292" w:rsidRPr="003D65AD" w:rsidRDefault="00273292" w:rsidP="00273292">
      <w:pPr>
        <w:spacing w:after="0" w:line="240" w:lineRule="auto"/>
        <w:rPr>
          <w:rFonts w:ascii="Times New Roman" w:hAnsi="Times New Roman" w:cs="Times New Roman"/>
          <w:sz w:val="20"/>
          <w:szCs w:val="24"/>
        </w:rPr>
      </w:pPr>
      <w:proofErr w:type="gramStart"/>
      <w:r w:rsidRPr="003D65AD">
        <w:rPr>
          <w:rFonts w:ascii="Times New Roman" w:hAnsi="Times New Roman" w:cs="Times New Roman"/>
          <w:color w:val="000000"/>
          <w:sz w:val="20"/>
          <w:szCs w:val="24"/>
        </w:rPr>
        <w:t xml:space="preserve">Понятия: знак отличия, рельефный </w:t>
      </w:r>
      <w:r w:rsidR="005E3C4C">
        <w:rPr>
          <w:rFonts w:ascii="Times New Roman" w:hAnsi="Times New Roman" w:cs="Times New Roman"/>
          <w:color w:val="000000"/>
          <w:sz w:val="20"/>
          <w:szCs w:val="24"/>
        </w:rPr>
        <w:t xml:space="preserve">рисунок, </w:t>
      </w:r>
      <w:proofErr w:type="spellStart"/>
      <w:r w:rsidR="005E3C4C">
        <w:rPr>
          <w:rFonts w:ascii="Times New Roman" w:hAnsi="Times New Roman" w:cs="Times New Roman"/>
          <w:color w:val="000000"/>
          <w:sz w:val="20"/>
          <w:szCs w:val="24"/>
        </w:rPr>
        <w:t>контррельефный</w:t>
      </w:r>
      <w:proofErr w:type="spellEnd"/>
      <w:r w:rsidR="005E3C4C">
        <w:rPr>
          <w:rFonts w:ascii="Times New Roman" w:hAnsi="Times New Roman" w:cs="Times New Roman"/>
          <w:color w:val="000000"/>
          <w:sz w:val="20"/>
          <w:szCs w:val="24"/>
        </w:rPr>
        <w:t xml:space="preserve"> рисунок, </w:t>
      </w:r>
      <w:r w:rsidRPr="003D65AD">
        <w:rPr>
          <w:rFonts w:ascii="Times New Roman" w:hAnsi="Times New Roman" w:cs="Times New Roman"/>
          <w:color w:val="000000"/>
          <w:sz w:val="20"/>
          <w:szCs w:val="24"/>
        </w:rPr>
        <w:t xml:space="preserve"> аверс, реверс, штам</w:t>
      </w:r>
      <w:r w:rsidRPr="003D65AD">
        <w:rPr>
          <w:rFonts w:ascii="Times New Roman" w:hAnsi="Times New Roman" w:cs="Times New Roman"/>
          <w:color w:val="000000"/>
          <w:sz w:val="20"/>
          <w:szCs w:val="24"/>
        </w:rPr>
        <w:softHyphen/>
        <w:t>повка, литье, тиснение.</w:t>
      </w:r>
      <w:proofErr w:type="gramEnd"/>
    </w:p>
    <w:p w:rsidR="00273292" w:rsidRPr="003D65AD" w:rsidRDefault="00273292" w:rsidP="00273292">
      <w:pPr>
        <w:spacing w:after="0" w:line="240" w:lineRule="auto"/>
        <w:rPr>
          <w:rFonts w:ascii="Times New Roman" w:hAnsi="Times New Roman" w:cs="Times New Roman"/>
          <w:b/>
          <w:sz w:val="20"/>
          <w:szCs w:val="24"/>
        </w:rPr>
      </w:pPr>
    </w:p>
    <w:p w:rsidR="00273292" w:rsidRPr="003D65AD" w:rsidRDefault="00273292" w:rsidP="00273292">
      <w:pPr>
        <w:spacing w:after="0" w:line="240" w:lineRule="auto"/>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Фаянсовый завод </w:t>
      </w:r>
      <w:proofErr w:type="gramStart"/>
      <w:r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2 ч)</w:t>
      </w:r>
    </w:p>
    <w:p w:rsidR="00273292" w:rsidRPr="003D65AD" w:rsidRDefault="00273292" w:rsidP="00273292">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особенностями изготовления фа</w:t>
      </w:r>
      <w:r w:rsidRPr="003D65AD">
        <w:rPr>
          <w:rFonts w:ascii="Times New Roman" w:hAnsi="Times New Roman" w:cs="Times New Roman"/>
          <w:color w:val="000000"/>
          <w:sz w:val="20"/>
          <w:szCs w:val="24"/>
        </w:rPr>
        <w:softHyphen/>
        <w:t>янсовой посуды. Изготовление изделия с соблю</w:t>
      </w:r>
      <w:r w:rsidRPr="003D65AD">
        <w:rPr>
          <w:rFonts w:ascii="Times New Roman" w:hAnsi="Times New Roman" w:cs="Times New Roman"/>
          <w:color w:val="000000"/>
          <w:sz w:val="20"/>
          <w:szCs w:val="24"/>
        </w:rPr>
        <w:softHyphen/>
        <w:t>дением отдельных этапов технологии создания изделий из фаянса. Совершенствование умений  работать пластилином. Знакомство с особенно</w:t>
      </w:r>
      <w:r w:rsidRPr="003D65AD">
        <w:rPr>
          <w:rFonts w:ascii="Times New Roman" w:hAnsi="Times New Roman" w:cs="Times New Roman"/>
          <w:color w:val="000000"/>
          <w:sz w:val="20"/>
          <w:szCs w:val="24"/>
        </w:rPr>
        <w:softHyphen/>
        <w:t>стями профессиональной деятельности людей, работающих на фабриках по производству фа</w:t>
      </w:r>
      <w:r w:rsidRPr="003D65AD">
        <w:rPr>
          <w:rFonts w:ascii="Times New Roman" w:hAnsi="Times New Roman" w:cs="Times New Roman"/>
          <w:color w:val="000000"/>
          <w:sz w:val="20"/>
          <w:szCs w:val="24"/>
        </w:rPr>
        <w:softHyphen/>
        <w:t>янса.</w:t>
      </w:r>
    </w:p>
    <w:p w:rsidR="00273292" w:rsidRPr="003D65AD" w:rsidRDefault="00273292" w:rsidP="00273292">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Понятия: операция, фаянс, эмблема, обжиг, гла</w:t>
      </w:r>
      <w:r w:rsidRPr="003D65AD">
        <w:rPr>
          <w:rFonts w:ascii="Times New Roman" w:hAnsi="Times New Roman" w:cs="Times New Roman"/>
          <w:color w:val="000000"/>
          <w:sz w:val="20"/>
          <w:szCs w:val="24"/>
        </w:rPr>
        <w:softHyphen/>
        <w:t>зурь, декор.</w:t>
      </w:r>
    </w:p>
    <w:p w:rsidR="00273292" w:rsidRPr="003D65AD" w:rsidRDefault="00273292" w:rsidP="00273292">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Профессии: скульптор, художник.</w:t>
      </w:r>
    </w:p>
    <w:p w:rsidR="00273292" w:rsidRPr="003D65AD" w:rsidRDefault="00273292" w:rsidP="00273292">
      <w:pPr>
        <w:spacing w:after="0" w:line="240" w:lineRule="auto"/>
        <w:rPr>
          <w:rFonts w:ascii="Times New Roman" w:hAnsi="Times New Roman" w:cs="Times New Roman"/>
          <w:b/>
          <w:bCs/>
          <w:color w:val="000000"/>
          <w:sz w:val="20"/>
          <w:szCs w:val="24"/>
        </w:rPr>
      </w:pPr>
    </w:p>
    <w:p w:rsidR="00273292" w:rsidRPr="003D65AD" w:rsidRDefault="00273292" w:rsidP="00273292">
      <w:pPr>
        <w:spacing w:after="0" w:line="240" w:lineRule="auto"/>
        <w:rPr>
          <w:rFonts w:ascii="Times New Roman" w:hAnsi="Times New Roman" w:cs="Times New Roman"/>
          <w:b/>
          <w:sz w:val="20"/>
          <w:szCs w:val="24"/>
        </w:rPr>
      </w:pPr>
      <w:r w:rsidRPr="003D65AD">
        <w:rPr>
          <w:rFonts w:ascii="Times New Roman" w:hAnsi="Times New Roman" w:cs="Times New Roman"/>
          <w:b/>
          <w:bCs/>
          <w:color w:val="000000"/>
          <w:sz w:val="20"/>
          <w:szCs w:val="24"/>
        </w:rPr>
        <w:t>Швейная фабрика (1ч)</w:t>
      </w:r>
    </w:p>
    <w:p w:rsidR="00273292" w:rsidRPr="003D65AD" w:rsidRDefault="00273292" w:rsidP="00273292">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технологией производственного процесса на швейной фабрике и профессио</w:t>
      </w:r>
      <w:r w:rsidRPr="003D65AD">
        <w:rPr>
          <w:rFonts w:ascii="Times New Roman" w:hAnsi="Times New Roman" w:cs="Times New Roman"/>
          <w:color w:val="000000"/>
          <w:sz w:val="20"/>
          <w:szCs w:val="24"/>
        </w:rPr>
        <w:softHyphen/>
        <w:t>нальной деятельностью людей. Определение раз</w:t>
      </w:r>
      <w:r w:rsidRPr="003D65AD">
        <w:rPr>
          <w:rFonts w:ascii="Times New Roman" w:hAnsi="Times New Roman" w:cs="Times New Roman"/>
          <w:color w:val="000000"/>
          <w:sz w:val="20"/>
          <w:szCs w:val="24"/>
        </w:rPr>
        <w:softHyphen/>
        <w:t>мера одежды при помощи сантиметра. Создание лекала и изготовлен</w:t>
      </w:r>
      <w:r w:rsidR="005E3C4C">
        <w:rPr>
          <w:rFonts w:ascii="Times New Roman" w:hAnsi="Times New Roman" w:cs="Times New Roman"/>
          <w:color w:val="000000"/>
          <w:sz w:val="20"/>
          <w:szCs w:val="24"/>
        </w:rPr>
        <w:t>ие изделия с повторением элемен</w:t>
      </w:r>
      <w:r w:rsidRPr="003D65AD">
        <w:rPr>
          <w:rFonts w:ascii="Times New Roman" w:hAnsi="Times New Roman" w:cs="Times New Roman"/>
          <w:color w:val="000000"/>
          <w:sz w:val="20"/>
          <w:szCs w:val="24"/>
        </w:rPr>
        <w:t>тов технологического процесса швейного производства. Работа с текстильными материа</w:t>
      </w:r>
      <w:r w:rsidRPr="003D65AD">
        <w:rPr>
          <w:rFonts w:ascii="Times New Roman" w:hAnsi="Times New Roman" w:cs="Times New Roman"/>
          <w:color w:val="000000"/>
          <w:sz w:val="20"/>
          <w:szCs w:val="24"/>
        </w:rPr>
        <w:softHyphen/>
        <w:t>лами. Соблюдение правил работы с иглой, нож</w:t>
      </w:r>
      <w:r w:rsidRPr="003D65AD">
        <w:rPr>
          <w:rFonts w:ascii="Times New Roman" w:hAnsi="Times New Roman" w:cs="Times New Roman"/>
          <w:color w:val="000000"/>
          <w:sz w:val="20"/>
          <w:szCs w:val="24"/>
        </w:rPr>
        <w:softHyphen/>
        <w:t>ницами, циркулем.</w:t>
      </w:r>
    </w:p>
    <w:p w:rsidR="005E3C4C" w:rsidRDefault="00273292" w:rsidP="00273292">
      <w:pPr>
        <w:spacing w:after="0" w:line="240" w:lineRule="auto"/>
        <w:rPr>
          <w:rFonts w:ascii="Times New Roman" w:hAnsi="Times New Roman" w:cs="Times New Roman"/>
          <w:color w:val="000000"/>
          <w:sz w:val="20"/>
          <w:szCs w:val="24"/>
        </w:rPr>
      </w:pPr>
      <w:r w:rsidRPr="003D65AD">
        <w:rPr>
          <w:rFonts w:ascii="Times New Roman" w:hAnsi="Times New Roman" w:cs="Times New Roman"/>
          <w:color w:val="000000"/>
          <w:sz w:val="20"/>
          <w:szCs w:val="24"/>
        </w:rPr>
        <w:t>Профессии: изготовитель лекал, раскройщик, оператор швейного производства, утюжильщик</w:t>
      </w:r>
      <w:r w:rsidR="005E3C4C">
        <w:rPr>
          <w:rFonts w:ascii="Times New Roman" w:hAnsi="Times New Roman" w:cs="Times New Roman"/>
          <w:color w:val="000000"/>
          <w:sz w:val="20"/>
          <w:szCs w:val="24"/>
        </w:rPr>
        <w:t xml:space="preserve">. </w:t>
      </w:r>
    </w:p>
    <w:p w:rsidR="00273292" w:rsidRPr="003D65AD" w:rsidRDefault="005E3C4C" w:rsidP="00273292">
      <w:pPr>
        <w:spacing w:after="0" w:line="240" w:lineRule="auto"/>
        <w:rPr>
          <w:rFonts w:ascii="Times New Roman" w:hAnsi="Times New Roman" w:cs="Times New Roman"/>
          <w:color w:val="000000"/>
          <w:sz w:val="20"/>
          <w:szCs w:val="24"/>
        </w:rPr>
      </w:pPr>
      <w:proofErr w:type="gramStart"/>
      <w:r>
        <w:rPr>
          <w:rFonts w:ascii="Times New Roman" w:hAnsi="Times New Roman" w:cs="Times New Roman"/>
          <w:color w:val="000000"/>
          <w:sz w:val="20"/>
          <w:szCs w:val="24"/>
        </w:rPr>
        <w:t>Понятия: кустарное производст</w:t>
      </w:r>
      <w:r w:rsidR="00273292" w:rsidRPr="003D65AD">
        <w:rPr>
          <w:rFonts w:ascii="Times New Roman" w:hAnsi="Times New Roman" w:cs="Times New Roman"/>
          <w:color w:val="000000"/>
          <w:sz w:val="20"/>
          <w:szCs w:val="24"/>
        </w:rPr>
        <w:t xml:space="preserve">во, </w:t>
      </w:r>
      <w:r>
        <w:rPr>
          <w:rFonts w:ascii="Times New Roman" w:hAnsi="Times New Roman" w:cs="Times New Roman"/>
          <w:color w:val="000000"/>
          <w:sz w:val="20"/>
          <w:szCs w:val="24"/>
        </w:rPr>
        <w:t xml:space="preserve"> </w:t>
      </w:r>
      <w:r w:rsidR="00273292" w:rsidRPr="003D65AD">
        <w:rPr>
          <w:rFonts w:ascii="Times New Roman" w:hAnsi="Times New Roman" w:cs="Times New Roman"/>
          <w:color w:val="000000"/>
          <w:sz w:val="20"/>
          <w:szCs w:val="24"/>
        </w:rPr>
        <w:t>массовое производство, швейная фабрика, лекало, транс</w:t>
      </w:r>
      <w:r w:rsidR="00273292" w:rsidRPr="003D65AD">
        <w:rPr>
          <w:rFonts w:ascii="Times New Roman" w:hAnsi="Times New Roman" w:cs="Times New Roman"/>
          <w:color w:val="000000"/>
          <w:sz w:val="20"/>
          <w:szCs w:val="24"/>
        </w:rPr>
        <w:softHyphen/>
        <w:t>портер, мерка, размер.</w:t>
      </w:r>
      <w:proofErr w:type="gramEnd"/>
    </w:p>
    <w:p w:rsidR="00273292" w:rsidRPr="003D65AD" w:rsidRDefault="00273292" w:rsidP="00273292">
      <w:pPr>
        <w:spacing w:after="0" w:line="240" w:lineRule="auto"/>
        <w:rPr>
          <w:rFonts w:ascii="Times New Roman" w:hAnsi="Times New Roman" w:cs="Times New Roman"/>
          <w:b/>
          <w:bCs/>
          <w:color w:val="000000"/>
          <w:sz w:val="20"/>
          <w:szCs w:val="24"/>
        </w:rPr>
      </w:pPr>
    </w:p>
    <w:p w:rsidR="00273292" w:rsidRPr="003D65AD" w:rsidRDefault="00273292" w:rsidP="00273292">
      <w:pPr>
        <w:spacing w:after="0" w:line="240" w:lineRule="auto"/>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Швейная фабрика </w:t>
      </w:r>
      <w:proofErr w:type="gramStart"/>
      <w:r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1ч</w:t>
      </w:r>
      <w:r w:rsidR="00534FD0" w:rsidRPr="003D65AD">
        <w:rPr>
          <w:rFonts w:ascii="Times New Roman" w:hAnsi="Times New Roman" w:cs="Times New Roman"/>
          <w:b/>
          <w:bCs/>
          <w:color w:val="000000"/>
          <w:sz w:val="20"/>
          <w:szCs w:val="24"/>
        </w:rPr>
        <w:t xml:space="preserve"> </w:t>
      </w:r>
      <w:r w:rsidRPr="003D65AD">
        <w:rPr>
          <w:rFonts w:ascii="Times New Roman" w:hAnsi="Times New Roman" w:cs="Times New Roman"/>
          <w:b/>
          <w:bCs/>
          <w:color w:val="000000"/>
          <w:sz w:val="20"/>
          <w:szCs w:val="24"/>
        </w:rPr>
        <w:t xml:space="preserve">) </w:t>
      </w:r>
    </w:p>
    <w:p w:rsidR="00273292" w:rsidRPr="003D65AD" w:rsidRDefault="00273292" w:rsidP="00273292">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Освоение технологии создания мягкой игрушки. Использование умений самостоятельно опреде</w:t>
      </w:r>
      <w:r w:rsidRPr="003D65AD">
        <w:rPr>
          <w:rFonts w:ascii="Times New Roman" w:hAnsi="Times New Roman" w:cs="Times New Roman"/>
          <w:color w:val="000000"/>
          <w:sz w:val="20"/>
          <w:szCs w:val="24"/>
        </w:rPr>
        <w:softHyphen/>
        <w:t>лять размер деталей по слайдовому плану, соз</w:t>
      </w:r>
      <w:r w:rsidRPr="003D65AD">
        <w:rPr>
          <w:rFonts w:ascii="Times New Roman" w:hAnsi="Times New Roman" w:cs="Times New Roman"/>
          <w:color w:val="000000"/>
          <w:sz w:val="20"/>
          <w:szCs w:val="24"/>
        </w:rPr>
        <w:softHyphen/>
        <w:t>давать лекало и выполнять при помощи него разметку деталей. Соблюдать правила работы с иглой, ножницами, циркулем. Самостоятельно составлять план изготовления изделия. Изготав</w:t>
      </w:r>
      <w:r w:rsidRPr="003D65AD">
        <w:rPr>
          <w:rFonts w:ascii="Times New Roman" w:hAnsi="Times New Roman" w:cs="Times New Roman"/>
          <w:color w:val="000000"/>
          <w:sz w:val="20"/>
          <w:szCs w:val="24"/>
        </w:rPr>
        <w:softHyphen/>
        <w:t>ливать разные виды изделий с использованием одной технологии.</w:t>
      </w:r>
    </w:p>
    <w:p w:rsidR="00273292" w:rsidRPr="003D65AD" w:rsidRDefault="00273292" w:rsidP="00273292">
      <w:pPr>
        <w:spacing w:after="0" w:line="240" w:lineRule="auto"/>
        <w:rPr>
          <w:rFonts w:ascii="Times New Roman" w:hAnsi="Times New Roman" w:cs="Times New Roman"/>
          <w:color w:val="000000"/>
          <w:sz w:val="20"/>
          <w:szCs w:val="24"/>
        </w:rPr>
      </w:pPr>
      <w:r w:rsidRPr="003D65AD">
        <w:rPr>
          <w:rFonts w:ascii="Times New Roman" w:hAnsi="Times New Roman" w:cs="Times New Roman"/>
          <w:color w:val="000000"/>
          <w:sz w:val="20"/>
          <w:szCs w:val="24"/>
        </w:rPr>
        <w:t>Понятия: мягкая игрушка.</w:t>
      </w:r>
    </w:p>
    <w:p w:rsidR="00273292" w:rsidRPr="003D65AD" w:rsidRDefault="00273292" w:rsidP="00273292">
      <w:pPr>
        <w:spacing w:after="0" w:line="240" w:lineRule="auto"/>
        <w:rPr>
          <w:rFonts w:ascii="Times New Roman" w:hAnsi="Times New Roman" w:cs="Times New Roman"/>
          <w:b/>
          <w:bCs/>
          <w:color w:val="000000"/>
          <w:sz w:val="20"/>
          <w:szCs w:val="24"/>
        </w:rPr>
      </w:pPr>
    </w:p>
    <w:p w:rsidR="00273292" w:rsidRPr="003D65AD" w:rsidRDefault="00273292" w:rsidP="00273292">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 xml:space="preserve">Обувное производство </w:t>
      </w:r>
      <w:proofErr w:type="gramStart"/>
      <w:r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2 ч)</w:t>
      </w:r>
    </w:p>
    <w:p w:rsidR="00273292" w:rsidRPr="003D65AD" w:rsidRDefault="00273292" w:rsidP="00273292">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историей создания обуви. Виды материалов, используемых для производства обуви. Виды обуви и её назначение. Знакомство с технологическим процессом производства об</w:t>
      </w:r>
      <w:r w:rsidR="005E3C4C">
        <w:rPr>
          <w:rFonts w:ascii="Times New Roman" w:hAnsi="Times New Roman" w:cs="Times New Roman"/>
          <w:color w:val="000000"/>
          <w:sz w:val="20"/>
          <w:szCs w:val="24"/>
        </w:rPr>
        <w:t>уви (конструкция, последователь</w:t>
      </w:r>
      <w:r w:rsidRPr="003D65AD">
        <w:rPr>
          <w:rFonts w:ascii="Times New Roman" w:hAnsi="Times New Roman" w:cs="Times New Roman"/>
          <w:color w:val="000000"/>
          <w:sz w:val="20"/>
          <w:szCs w:val="24"/>
        </w:rPr>
        <w:t>ность опера</w:t>
      </w:r>
      <w:r w:rsidRPr="003D65AD">
        <w:rPr>
          <w:rFonts w:ascii="Times New Roman" w:hAnsi="Times New Roman" w:cs="Times New Roman"/>
          <w:color w:val="000000"/>
          <w:sz w:val="20"/>
          <w:szCs w:val="24"/>
        </w:rPr>
        <w:softHyphen/>
        <w:t>ций). Как снимать мерку с ноги и определять по таблице размер обуви. Создание модели обуви из бумаги (имитация производственного про</w:t>
      </w:r>
      <w:r w:rsidRPr="003D65AD">
        <w:rPr>
          <w:rFonts w:ascii="Times New Roman" w:hAnsi="Times New Roman" w:cs="Times New Roman"/>
          <w:color w:val="000000"/>
          <w:sz w:val="20"/>
          <w:szCs w:val="24"/>
        </w:rPr>
        <w:softHyphen/>
        <w:t>цесса). Закрепление знания о видах бумаги, приёмах и способах работы с ней.</w:t>
      </w:r>
    </w:p>
    <w:p w:rsidR="00273292" w:rsidRPr="003D65AD" w:rsidRDefault="00273292" w:rsidP="00273292">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Профессия: обувщик.</w:t>
      </w:r>
    </w:p>
    <w:p w:rsidR="00273292" w:rsidRPr="003D65AD" w:rsidRDefault="005E3C4C" w:rsidP="00273292">
      <w:pPr>
        <w:spacing w:after="0" w:line="240" w:lineRule="auto"/>
        <w:rPr>
          <w:rFonts w:ascii="Times New Roman" w:hAnsi="Times New Roman" w:cs="Times New Roman"/>
          <w:sz w:val="20"/>
          <w:szCs w:val="24"/>
        </w:rPr>
      </w:pPr>
      <w:proofErr w:type="gramStart"/>
      <w:r>
        <w:rPr>
          <w:rFonts w:ascii="Times New Roman" w:hAnsi="Times New Roman" w:cs="Times New Roman"/>
          <w:color w:val="000000"/>
          <w:sz w:val="20"/>
          <w:szCs w:val="24"/>
        </w:rPr>
        <w:t xml:space="preserve">Понятия: обувь, </w:t>
      </w:r>
      <w:r w:rsidR="00273292" w:rsidRPr="003D65AD">
        <w:rPr>
          <w:rFonts w:ascii="Times New Roman" w:hAnsi="Times New Roman" w:cs="Times New Roman"/>
          <w:color w:val="000000"/>
          <w:sz w:val="20"/>
          <w:szCs w:val="24"/>
        </w:rPr>
        <w:t xml:space="preserve"> обувная пара, </w:t>
      </w:r>
      <w:r>
        <w:rPr>
          <w:rFonts w:ascii="Times New Roman" w:hAnsi="Times New Roman" w:cs="Times New Roman"/>
          <w:color w:val="000000"/>
          <w:sz w:val="20"/>
          <w:szCs w:val="24"/>
        </w:rPr>
        <w:t xml:space="preserve"> </w:t>
      </w:r>
      <w:r w:rsidR="00273292" w:rsidRPr="003D65AD">
        <w:rPr>
          <w:rFonts w:ascii="Times New Roman" w:hAnsi="Times New Roman" w:cs="Times New Roman"/>
          <w:color w:val="000000"/>
          <w:sz w:val="20"/>
          <w:szCs w:val="24"/>
        </w:rPr>
        <w:t>натуральные ма</w:t>
      </w:r>
      <w:r w:rsidR="00273292" w:rsidRPr="003D65AD">
        <w:rPr>
          <w:rFonts w:ascii="Times New Roman" w:hAnsi="Times New Roman" w:cs="Times New Roman"/>
          <w:color w:val="000000"/>
          <w:sz w:val="20"/>
          <w:szCs w:val="24"/>
        </w:rPr>
        <w:softHyphen/>
        <w:t>териалы,</w:t>
      </w:r>
      <w:r>
        <w:rPr>
          <w:rFonts w:ascii="Times New Roman" w:hAnsi="Times New Roman" w:cs="Times New Roman"/>
          <w:color w:val="000000"/>
          <w:sz w:val="20"/>
          <w:szCs w:val="24"/>
        </w:rPr>
        <w:t xml:space="preserve"> </w:t>
      </w:r>
      <w:r w:rsidR="00273292" w:rsidRPr="003D65AD">
        <w:rPr>
          <w:rFonts w:ascii="Times New Roman" w:hAnsi="Times New Roman" w:cs="Times New Roman"/>
          <w:color w:val="000000"/>
          <w:sz w:val="20"/>
          <w:szCs w:val="24"/>
        </w:rPr>
        <w:t xml:space="preserve"> искусственные материалы, синтетиче</w:t>
      </w:r>
      <w:r w:rsidR="00273292" w:rsidRPr="003D65AD">
        <w:rPr>
          <w:rFonts w:ascii="Times New Roman" w:hAnsi="Times New Roman" w:cs="Times New Roman"/>
          <w:color w:val="000000"/>
          <w:sz w:val="20"/>
          <w:szCs w:val="24"/>
        </w:rPr>
        <w:softHyphen/>
        <w:t>ские материалы, модельная обувь,</w:t>
      </w:r>
      <w:r>
        <w:rPr>
          <w:rFonts w:ascii="Times New Roman" w:hAnsi="Times New Roman" w:cs="Times New Roman"/>
          <w:color w:val="000000"/>
          <w:sz w:val="20"/>
          <w:szCs w:val="24"/>
        </w:rPr>
        <w:t xml:space="preserve"> </w:t>
      </w:r>
      <w:r w:rsidR="00273292" w:rsidRPr="003D65AD">
        <w:rPr>
          <w:rFonts w:ascii="Times New Roman" w:hAnsi="Times New Roman" w:cs="Times New Roman"/>
          <w:color w:val="000000"/>
          <w:sz w:val="20"/>
          <w:szCs w:val="24"/>
        </w:rPr>
        <w:t xml:space="preserve"> размер обуви</w:t>
      </w:r>
      <w:proofErr w:type="gramEnd"/>
    </w:p>
    <w:p w:rsidR="00273292" w:rsidRPr="003D65AD" w:rsidRDefault="00273292" w:rsidP="00273292">
      <w:pPr>
        <w:spacing w:after="0" w:line="240" w:lineRule="auto"/>
        <w:rPr>
          <w:rFonts w:ascii="Times New Roman" w:hAnsi="Times New Roman" w:cs="Times New Roman"/>
          <w:b/>
          <w:sz w:val="20"/>
          <w:szCs w:val="24"/>
        </w:rPr>
      </w:pPr>
    </w:p>
    <w:p w:rsidR="00273292" w:rsidRPr="003D65AD" w:rsidRDefault="00273292" w:rsidP="00273292">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Дер</w:t>
      </w:r>
      <w:r w:rsidR="003F69F4" w:rsidRPr="003D65AD">
        <w:rPr>
          <w:rFonts w:ascii="Times New Roman" w:hAnsi="Times New Roman" w:cs="Times New Roman"/>
          <w:b/>
          <w:bCs/>
          <w:color w:val="000000"/>
          <w:sz w:val="20"/>
          <w:szCs w:val="24"/>
        </w:rPr>
        <w:t xml:space="preserve">евообрабатывающее производство. </w:t>
      </w:r>
      <w:proofErr w:type="gramStart"/>
      <w:r w:rsidR="003F69F4"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003F69F4" w:rsidRPr="003D65AD">
        <w:rPr>
          <w:rFonts w:ascii="Times New Roman" w:hAnsi="Times New Roman" w:cs="Times New Roman"/>
          <w:b/>
          <w:bCs/>
          <w:color w:val="000000"/>
          <w:sz w:val="20"/>
          <w:szCs w:val="24"/>
        </w:rPr>
        <w:t>2ч</w:t>
      </w:r>
      <w:r w:rsidR="00534FD0" w:rsidRPr="003D65AD">
        <w:rPr>
          <w:rFonts w:ascii="Times New Roman" w:hAnsi="Times New Roman" w:cs="Times New Roman"/>
          <w:b/>
          <w:bCs/>
          <w:color w:val="000000"/>
          <w:sz w:val="20"/>
          <w:szCs w:val="24"/>
        </w:rPr>
        <w:t xml:space="preserve"> </w:t>
      </w:r>
      <w:r w:rsidR="003F69F4" w:rsidRPr="003D65AD">
        <w:rPr>
          <w:rFonts w:ascii="Times New Roman" w:hAnsi="Times New Roman" w:cs="Times New Roman"/>
          <w:b/>
          <w:bCs/>
          <w:color w:val="000000"/>
          <w:sz w:val="20"/>
          <w:szCs w:val="24"/>
        </w:rPr>
        <w:t>)</w:t>
      </w:r>
    </w:p>
    <w:p w:rsidR="003F69F4" w:rsidRPr="003D65AD" w:rsidRDefault="00273292"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новым материалом — древесиной, правилами работы столярным ножом и последо</w:t>
      </w:r>
      <w:r w:rsidRPr="003D65AD">
        <w:rPr>
          <w:rFonts w:ascii="Times New Roman" w:hAnsi="Times New Roman" w:cs="Times New Roman"/>
          <w:color w:val="000000"/>
          <w:sz w:val="20"/>
          <w:szCs w:val="24"/>
        </w:rPr>
        <w:softHyphen/>
        <w:t>вательностью изготовления изделий из древесины. Различать виды пиломатериалов и способы их производства. Знакомство со свойствами дре</w:t>
      </w:r>
      <w:r w:rsidRPr="003D65AD">
        <w:rPr>
          <w:rFonts w:ascii="Times New Roman" w:hAnsi="Times New Roman" w:cs="Times New Roman"/>
          <w:color w:val="000000"/>
          <w:sz w:val="20"/>
          <w:szCs w:val="24"/>
        </w:rPr>
        <w:softHyphen/>
        <w:t>весины. Осмысление значения древесины для производства и жизни человека. Изготовление изделия из реек. Самостоятельное декорирова</w:t>
      </w:r>
      <w:r w:rsidRPr="003D65AD">
        <w:rPr>
          <w:rFonts w:ascii="Times New Roman" w:hAnsi="Times New Roman" w:cs="Times New Roman"/>
          <w:color w:val="000000"/>
          <w:sz w:val="20"/>
          <w:szCs w:val="24"/>
        </w:rPr>
        <w:softHyphen/>
        <w:t>ние. Работа с древесиной. Конструирование. Профессия: столяр.</w:t>
      </w:r>
    </w:p>
    <w:p w:rsidR="00273292" w:rsidRPr="003D65AD" w:rsidRDefault="00273292"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Понятия: древесина, пиломатериалы, текстура, нож-косяк.</w:t>
      </w:r>
    </w:p>
    <w:p w:rsidR="003F69F4" w:rsidRPr="003D65AD" w:rsidRDefault="003F69F4" w:rsidP="00273292">
      <w:pPr>
        <w:rPr>
          <w:rFonts w:ascii="Times New Roman" w:hAnsi="Times New Roman" w:cs="Times New Roman"/>
          <w:bCs/>
          <w:color w:val="000000"/>
          <w:sz w:val="20"/>
          <w:szCs w:val="24"/>
        </w:rPr>
      </w:pPr>
    </w:p>
    <w:p w:rsidR="00273292" w:rsidRPr="003D65AD" w:rsidRDefault="00273292" w:rsidP="003F69F4">
      <w:pPr>
        <w:spacing w:after="0"/>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Кондитерская фабрика </w:t>
      </w:r>
      <w:r w:rsidRPr="003D65AD">
        <w:rPr>
          <w:rFonts w:ascii="Times New Roman" w:hAnsi="Times New Roman" w:cs="Times New Roman"/>
          <w:b/>
          <w:sz w:val="20"/>
          <w:szCs w:val="24"/>
        </w:rPr>
        <w:t xml:space="preserve"> </w:t>
      </w:r>
      <w:proofErr w:type="gramStart"/>
      <w:r w:rsidR="003F69F4" w:rsidRPr="003D65AD">
        <w:rPr>
          <w:rFonts w:ascii="Times New Roman" w:hAnsi="Times New Roman" w:cs="Times New Roman"/>
          <w:b/>
          <w:sz w:val="20"/>
          <w:szCs w:val="24"/>
        </w:rPr>
        <w:t>(</w:t>
      </w:r>
      <w:r w:rsidR="00534FD0" w:rsidRPr="003D65AD">
        <w:rPr>
          <w:rFonts w:ascii="Times New Roman" w:hAnsi="Times New Roman" w:cs="Times New Roman"/>
          <w:b/>
          <w:sz w:val="20"/>
          <w:szCs w:val="24"/>
        </w:rPr>
        <w:t xml:space="preserve"> </w:t>
      </w:r>
      <w:proofErr w:type="gramEnd"/>
      <w:r w:rsidR="003F69F4" w:rsidRPr="003D65AD">
        <w:rPr>
          <w:rFonts w:ascii="Times New Roman" w:hAnsi="Times New Roman" w:cs="Times New Roman"/>
          <w:b/>
          <w:sz w:val="20"/>
          <w:szCs w:val="24"/>
        </w:rPr>
        <w:t>2ч</w:t>
      </w:r>
      <w:r w:rsidR="00534FD0" w:rsidRPr="003D65AD">
        <w:rPr>
          <w:rFonts w:ascii="Times New Roman" w:hAnsi="Times New Roman" w:cs="Times New Roman"/>
          <w:b/>
          <w:sz w:val="20"/>
          <w:szCs w:val="24"/>
        </w:rPr>
        <w:t xml:space="preserve"> </w:t>
      </w:r>
      <w:r w:rsidR="003F69F4" w:rsidRPr="003D65AD">
        <w:rPr>
          <w:rFonts w:ascii="Times New Roman" w:hAnsi="Times New Roman" w:cs="Times New Roman"/>
          <w:b/>
          <w:sz w:val="20"/>
          <w:szCs w:val="24"/>
        </w:rPr>
        <w:t>)</w:t>
      </w:r>
    </w:p>
    <w:p w:rsidR="00273292" w:rsidRPr="003D65AD" w:rsidRDefault="00273292" w:rsidP="003F69F4">
      <w:pPr>
        <w:spacing w:after="0"/>
        <w:rPr>
          <w:rFonts w:ascii="Times New Roman" w:hAnsi="Times New Roman" w:cs="Times New Roman"/>
          <w:b/>
          <w:i/>
          <w:iCs/>
          <w:color w:val="000000"/>
          <w:sz w:val="20"/>
          <w:szCs w:val="24"/>
        </w:rPr>
      </w:pPr>
      <w:r w:rsidRPr="003D65AD">
        <w:rPr>
          <w:rFonts w:ascii="Times New Roman" w:hAnsi="Times New Roman" w:cs="Times New Roman"/>
          <w:b/>
          <w:i/>
          <w:iCs/>
          <w:color w:val="000000"/>
          <w:sz w:val="20"/>
          <w:szCs w:val="24"/>
        </w:rPr>
        <w:t>Практическая работа: «Тест „Кондитерские изделия “».</w:t>
      </w:r>
    </w:p>
    <w:p w:rsidR="00273292" w:rsidRPr="003D65AD" w:rsidRDefault="00273292" w:rsidP="003F69F4">
      <w:pPr>
        <w:spacing w:after="0"/>
        <w:rPr>
          <w:rFonts w:ascii="Times New Roman" w:hAnsi="Times New Roman" w:cs="Times New Roman"/>
          <w:color w:val="000000"/>
          <w:sz w:val="20"/>
          <w:szCs w:val="24"/>
        </w:rPr>
      </w:pPr>
      <w:r w:rsidRPr="003D65AD">
        <w:rPr>
          <w:rFonts w:ascii="Times New Roman" w:hAnsi="Times New Roman" w:cs="Times New Roman"/>
          <w:color w:val="000000"/>
          <w:sz w:val="20"/>
          <w:szCs w:val="24"/>
        </w:rPr>
        <w:t>Знакомство с историей и технологией произ</w:t>
      </w:r>
      <w:r w:rsidRPr="003D65AD">
        <w:rPr>
          <w:rFonts w:ascii="Times New Roman" w:hAnsi="Times New Roman" w:cs="Times New Roman"/>
          <w:color w:val="000000"/>
          <w:sz w:val="20"/>
          <w:szCs w:val="24"/>
        </w:rPr>
        <w:softHyphen/>
        <w:t>водства кондитерских изделий, технологией про</w:t>
      </w:r>
      <w:r w:rsidRPr="003D65AD">
        <w:rPr>
          <w:rFonts w:ascii="Times New Roman" w:hAnsi="Times New Roman" w:cs="Times New Roman"/>
          <w:color w:val="000000"/>
          <w:sz w:val="20"/>
          <w:szCs w:val="24"/>
        </w:rPr>
        <w:softHyphen/>
        <w:t>изводства шоколада из какао-бобов. Знакомство с профессиями людей, работающих на конди</w:t>
      </w:r>
      <w:r w:rsidRPr="003D65AD">
        <w:rPr>
          <w:rFonts w:ascii="Times New Roman" w:hAnsi="Times New Roman" w:cs="Times New Roman"/>
          <w:color w:val="000000"/>
          <w:sz w:val="20"/>
          <w:szCs w:val="24"/>
        </w:rPr>
        <w:softHyphen/>
        <w:t>терских фабриках. Информация о производите</w:t>
      </w:r>
      <w:r w:rsidRPr="003D65AD">
        <w:rPr>
          <w:rFonts w:ascii="Times New Roman" w:hAnsi="Times New Roman" w:cs="Times New Roman"/>
          <w:color w:val="000000"/>
          <w:sz w:val="20"/>
          <w:szCs w:val="24"/>
        </w:rPr>
        <w:softHyphen/>
        <w:t>ле и составе продукта на этикетке. Приготовле</w:t>
      </w:r>
      <w:r w:rsidRPr="003D65AD">
        <w:rPr>
          <w:rFonts w:ascii="Times New Roman" w:hAnsi="Times New Roman" w:cs="Times New Roman"/>
          <w:color w:val="000000"/>
          <w:sz w:val="20"/>
          <w:szCs w:val="24"/>
        </w:rPr>
        <w:softHyphen/>
        <w:t>ние пирожного «картошка» и шоколадного пе</w:t>
      </w:r>
      <w:r w:rsidRPr="003D65AD">
        <w:rPr>
          <w:rFonts w:ascii="Times New Roman" w:hAnsi="Times New Roman" w:cs="Times New Roman"/>
          <w:color w:val="000000"/>
          <w:sz w:val="20"/>
          <w:szCs w:val="24"/>
        </w:rPr>
        <w:softHyphen/>
        <w:t xml:space="preserve">ченья. Правила поведения при </w:t>
      </w:r>
      <w:r w:rsidRPr="003D65AD">
        <w:rPr>
          <w:rFonts w:ascii="Times New Roman" w:hAnsi="Times New Roman" w:cs="Times New Roman"/>
          <w:color w:val="000000"/>
          <w:sz w:val="20"/>
          <w:szCs w:val="24"/>
        </w:rPr>
        <w:lastRenderedPageBreak/>
        <w:t>приготовлении пищи. Правила пользования газовой плитой. Профессии: кондитер, технолог-кондитер. Понятия: какао-бобы, какао-крупка, какао тер</w:t>
      </w:r>
      <w:r w:rsidRPr="003D65AD">
        <w:rPr>
          <w:rFonts w:ascii="Times New Roman" w:hAnsi="Times New Roman" w:cs="Times New Roman"/>
          <w:color w:val="000000"/>
          <w:sz w:val="20"/>
          <w:szCs w:val="24"/>
        </w:rPr>
        <w:softHyphen/>
        <w:t xml:space="preserve">тое, какао-масло, </w:t>
      </w:r>
      <w:proofErr w:type="spellStart"/>
      <w:r w:rsidRPr="003D65AD">
        <w:rPr>
          <w:rFonts w:ascii="Times New Roman" w:hAnsi="Times New Roman" w:cs="Times New Roman"/>
          <w:color w:val="000000"/>
          <w:sz w:val="20"/>
          <w:szCs w:val="24"/>
        </w:rPr>
        <w:t>конширование</w:t>
      </w:r>
      <w:proofErr w:type="spellEnd"/>
      <w:r w:rsidRPr="003D65AD">
        <w:rPr>
          <w:rFonts w:ascii="Times New Roman" w:hAnsi="Times New Roman" w:cs="Times New Roman"/>
          <w:color w:val="000000"/>
          <w:sz w:val="20"/>
          <w:szCs w:val="24"/>
        </w:rPr>
        <w:t>.</w:t>
      </w:r>
    </w:p>
    <w:p w:rsidR="003F69F4" w:rsidRPr="003D65AD" w:rsidRDefault="003F69F4" w:rsidP="003F69F4">
      <w:pPr>
        <w:spacing w:after="0"/>
        <w:rPr>
          <w:rFonts w:ascii="Times New Roman" w:hAnsi="Times New Roman" w:cs="Times New Roman"/>
          <w:b/>
          <w:bCs/>
          <w:color w:val="000000"/>
          <w:sz w:val="20"/>
          <w:szCs w:val="24"/>
        </w:rPr>
      </w:pPr>
    </w:p>
    <w:p w:rsidR="00273292" w:rsidRPr="003D65AD" w:rsidRDefault="00273292" w:rsidP="003F69F4">
      <w:pPr>
        <w:spacing w:after="0"/>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Бытовая техника </w:t>
      </w:r>
      <w:proofErr w:type="gramStart"/>
      <w:r w:rsidR="003F69F4"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003F69F4" w:rsidRPr="003D65AD">
        <w:rPr>
          <w:rFonts w:ascii="Times New Roman" w:hAnsi="Times New Roman" w:cs="Times New Roman"/>
          <w:b/>
          <w:bCs/>
          <w:color w:val="000000"/>
          <w:sz w:val="20"/>
          <w:szCs w:val="24"/>
        </w:rPr>
        <w:t>2ч</w:t>
      </w:r>
      <w:r w:rsidR="00534FD0" w:rsidRPr="003D65AD">
        <w:rPr>
          <w:rFonts w:ascii="Times New Roman" w:hAnsi="Times New Roman" w:cs="Times New Roman"/>
          <w:b/>
          <w:bCs/>
          <w:color w:val="000000"/>
          <w:sz w:val="20"/>
          <w:szCs w:val="24"/>
        </w:rPr>
        <w:t xml:space="preserve"> </w:t>
      </w:r>
      <w:r w:rsidR="003F69F4" w:rsidRPr="003D65AD">
        <w:rPr>
          <w:rFonts w:ascii="Times New Roman" w:hAnsi="Times New Roman" w:cs="Times New Roman"/>
          <w:b/>
          <w:bCs/>
          <w:color w:val="000000"/>
          <w:sz w:val="20"/>
          <w:szCs w:val="24"/>
        </w:rPr>
        <w:t>)</w:t>
      </w:r>
    </w:p>
    <w:p w:rsidR="00273292" w:rsidRPr="003D65AD" w:rsidRDefault="00273292" w:rsidP="003F69F4">
      <w:pPr>
        <w:spacing w:after="0"/>
        <w:rPr>
          <w:rFonts w:ascii="Times New Roman" w:hAnsi="Times New Roman" w:cs="Times New Roman"/>
          <w:b/>
          <w:i/>
          <w:sz w:val="20"/>
          <w:szCs w:val="24"/>
        </w:rPr>
      </w:pPr>
      <w:r w:rsidRPr="003D65AD">
        <w:rPr>
          <w:rFonts w:ascii="Times New Roman" w:hAnsi="Times New Roman" w:cs="Times New Roman"/>
          <w:b/>
          <w:i/>
          <w:iCs/>
          <w:color w:val="000000"/>
          <w:sz w:val="20"/>
          <w:szCs w:val="24"/>
        </w:rPr>
        <w:t>Практическая работа: «Тест „Правила экс</w:t>
      </w:r>
      <w:r w:rsidRPr="003D65AD">
        <w:rPr>
          <w:rFonts w:ascii="Times New Roman" w:hAnsi="Times New Roman" w:cs="Times New Roman"/>
          <w:b/>
          <w:i/>
          <w:iCs/>
          <w:color w:val="000000"/>
          <w:sz w:val="20"/>
          <w:szCs w:val="24"/>
        </w:rPr>
        <w:softHyphen/>
        <w:t>плуатации электронагревательных прибо</w:t>
      </w:r>
      <w:r w:rsidRPr="003D65AD">
        <w:rPr>
          <w:rFonts w:ascii="Times New Roman" w:hAnsi="Times New Roman" w:cs="Times New Roman"/>
          <w:b/>
          <w:i/>
          <w:iCs/>
          <w:color w:val="000000"/>
          <w:sz w:val="20"/>
          <w:szCs w:val="24"/>
        </w:rPr>
        <w:softHyphen/>
        <w:t>ров</w:t>
      </w:r>
      <w:r w:rsidR="003F69F4" w:rsidRPr="003D65AD">
        <w:rPr>
          <w:rFonts w:ascii="Times New Roman" w:hAnsi="Times New Roman" w:cs="Times New Roman"/>
          <w:b/>
          <w:i/>
          <w:iCs/>
          <w:color w:val="000000"/>
          <w:sz w:val="20"/>
          <w:szCs w:val="24"/>
        </w:rPr>
        <w:t>»</w:t>
      </w:r>
    </w:p>
    <w:p w:rsidR="00273292" w:rsidRPr="003D65AD" w:rsidRDefault="00273292"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понятием «бытовая техника» и её значением в жизни людей. Правила эксплуата</w:t>
      </w:r>
      <w:r w:rsidRPr="003D65AD">
        <w:rPr>
          <w:rFonts w:ascii="Times New Roman" w:hAnsi="Times New Roman" w:cs="Times New Roman"/>
          <w:color w:val="000000"/>
          <w:sz w:val="20"/>
          <w:szCs w:val="24"/>
        </w:rPr>
        <w:softHyphen/>
        <w:t>ции бытовой техники, работы с электричеством, знакомство</w:t>
      </w:r>
      <w:r w:rsidR="005E3C4C">
        <w:rPr>
          <w:rFonts w:ascii="Times New Roman" w:hAnsi="Times New Roman" w:cs="Times New Roman"/>
          <w:color w:val="000000"/>
          <w:sz w:val="20"/>
          <w:szCs w:val="24"/>
        </w:rPr>
        <w:t xml:space="preserve"> с действием простой электричес</w:t>
      </w:r>
      <w:r w:rsidRPr="003D65AD">
        <w:rPr>
          <w:rFonts w:ascii="Times New Roman" w:hAnsi="Times New Roman" w:cs="Times New Roman"/>
          <w:color w:val="000000"/>
          <w:sz w:val="20"/>
          <w:szCs w:val="24"/>
        </w:rPr>
        <w:t>кой цепи, работа с батарейкой. Сборка простой электрической цепи. Практическое использов</w:t>
      </w:r>
      <w:r w:rsidR="005E3C4C">
        <w:rPr>
          <w:rFonts w:ascii="Times New Roman" w:hAnsi="Times New Roman" w:cs="Times New Roman"/>
          <w:color w:val="000000"/>
          <w:sz w:val="20"/>
          <w:szCs w:val="24"/>
        </w:rPr>
        <w:t>а</w:t>
      </w:r>
      <w:r w:rsidR="005E3C4C">
        <w:rPr>
          <w:rFonts w:ascii="Times New Roman" w:hAnsi="Times New Roman" w:cs="Times New Roman"/>
          <w:color w:val="000000"/>
          <w:sz w:val="20"/>
          <w:szCs w:val="24"/>
        </w:rPr>
        <w:softHyphen/>
        <w:t>ние электрической цепи на при</w:t>
      </w:r>
      <w:r w:rsidRPr="003D65AD">
        <w:rPr>
          <w:rFonts w:ascii="Times New Roman" w:hAnsi="Times New Roman" w:cs="Times New Roman"/>
          <w:color w:val="000000"/>
          <w:sz w:val="20"/>
          <w:szCs w:val="24"/>
        </w:rPr>
        <w:t>мере сборки на</w:t>
      </w:r>
      <w:r w:rsidRPr="003D65AD">
        <w:rPr>
          <w:rFonts w:ascii="Times New Roman" w:hAnsi="Times New Roman" w:cs="Times New Roman"/>
          <w:color w:val="000000"/>
          <w:sz w:val="20"/>
          <w:szCs w:val="24"/>
        </w:rPr>
        <w:softHyphen/>
        <w:t>стольной лампы, правила утилизации батареек</w:t>
      </w:r>
      <w:r w:rsidR="005E3C4C">
        <w:rPr>
          <w:rFonts w:ascii="Times New Roman" w:hAnsi="Times New Roman" w:cs="Times New Roman"/>
          <w:color w:val="000000"/>
          <w:sz w:val="20"/>
          <w:szCs w:val="24"/>
        </w:rPr>
        <w:t>. Освоение приемов работы в тех</w:t>
      </w:r>
      <w:r w:rsidRPr="003D65AD">
        <w:rPr>
          <w:rFonts w:ascii="Times New Roman" w:hAnsi="Times New Roman" w:cs="Times New Roman"/>
          <w:color w:val="000000"/>
          <w:sz w:val="20"/>
          <w:szCs w:val="24"/>
        </w:rPr>
        <w:t>нике «витраж». Абажур/плафон для настольной лампы. Профессии: слесарь-электрик, электрик, элек</w:t>
      </w:r>
      <w:r w:rsidRPr="003D65AD">
        <w:rPr>
          <w:rFonts w:ascii="Times New Roman" w:hAnsi="Times New Roman" w:cs="Times New Roman"/>
          <w:color w:val="000000"/>
          <w:sz w:val="20"/>
          <w:szCs w:val="24"/>
        </w:rPr>
        <w:softHyphen/>
        <w:t>тромонтер.</w:t>
      </w:r>
    </w:p>
    <w:p w:rsidR="00273292" w:rsidRPr="003D65AD" w:rsidRDefault="00273292" w:rsidP="003F69F4">
      <w:pPr>
        <w:spacing w:after="0"/>
        <w:rPr>
          <w:rFonts w:ascii="Times New Roman" w:hAnsi="Times New Roman" w:cs="Times New Roman"/>
          <w:color w:val="000000"/>
          <w:sz w:val="20"/>
          <w:szCs w:val="24"/>
        </w:rPr>
      </w:pPr>
      <w:proofErr w:type="gramStart"/>
      <w:r w:rsidRPr="003D65AD">
        <w:rPr>
          <w:rFonts w:ascii="Times New Roman" w:hAnsi="Times New Roman" w:cs="Times New Roman"/>
          <w:color w:val="000000"/>
          <w:sz w:val="20"/>
          <w:szCs w:val="24"/>
        </w:rPr>
        <w:t>Понятия: бытовая техника, бытовое электрооборудование, источник электрической энергии, электрическая цепь, инструкция по эксплуата</w:t>
      </w:r>
      <w:r w:rsidRPr="003D65AD">
        <w:rPr>
          <w:rFonts w:ascii="Times New Roman" w:hAnsi="Times New Roman" w:cs="Times New Roman"/>
          <w:color w:val="000000"/>
          <w:sz w:val="20"/>
          <w:szCs w:val="24"/>
        </w:rPr>
        <w:softHyphen/>
        <w:t>ции, абажур, витраж</w:t>
      </w:r>
      <w:proofErr w:type="gramEnd"/>
    </w:p>
    <w:p w:rsidR="003F69F4" w:rsidRPr="003D65AD" w:rsidRDefault="003F69F4" w:rsidP="003F69F4">
      <w:pPr>
        <w:spacing w:after="0"/>
        <w:rPr>
          <w:rFonts w:ascii="Times New Roman" w:hAnsi="Times New Roman" w:cs="Times New Roman"/>
          <w:b/>
          <w:bCs/>
          <w:color w:val="000000"/>
          <w:sz w:val="20"/>
          <w:szCs w:val="24"/>
        </w:rPr>
      </w:pPr>
    </w:p>
    <w:p w:rsidR="00273292" w:rsidRPr="003D65AD" w:rsidRDefault="00273292" w:rsidP="003F69F4">
      <w:pPr>
        <w:spacing w:after="0"/>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Тепличное хозяйство </w:t>
      </w:r>
      <w:proofErr w:type="gramStart"/>
      <w:r w:rsidR="003F69F4" w:rsidRPr="003D65AD">
        <w:rPr>
          <w:rFonts w:ascii="Times New Roman" w:hAnsi="Times New Roman" w:cs="Times New Roman"/>
          <w:b/>
          <w:bCs/>
          <w:color w:val="000000"/>
          <w:sz w:val="20"/>
          <w:szCs w:val="24"/>
        </w:rPr>
        <w:t xml:space="preserve">( </w:t>
      </w:r>
      <w:proofErr w:type="gramEnd"/>
      <w:r w:rsidR="003F69F4" w:rsidRPr="003D65AD">
        <w:rPr>
          <w:rFonts w:ascii="Times New Roman" w:hAnsi="Times New Roman" w:cs="Times New Roman"/>
          <w:b/>
          <w:bCs/>
          <w:color w:val="000000"/>
          <w:sz w:val="20"/>
          <w:szCs w:val="24"/>
        </w:rPr>
        <w:t>1ч)</w:t>
      </w:r>
    </w:p>
    <w:p w:rsidR="00273292" w:rsidRPr="003D65AD" w:rsidRDefault="00273292"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Уход за растениями. Соз</w:t>
      </w:r>
      <w:r w:rsidRPr="003D65AD">
        <w:rPr>
          <w:rFonts w:ascii="Times New Roman" w:hAnsi="Times New Roman" w:cs="Times New Roman"/>
          <w:color w:val="000000"/>
          <w:sz w:val="20"/>
          <w:szCs w:val="24"/>
        </w:rPr>
        <w:softHyphen/>
        <w:t xml:space="preserve">дание мини-теплицы, посадка семян цветов. </w:t>
      </w:r>
    </w:p>
    <w:p w:rsidR="00273292" w:rsidRPr="003D65AD" w:rsidRDefault="00273292"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видами и конструкциями теплиц. Осмысление значения теплиц для жизнедея</w:t>
      </w:r>
      <w:r w:rsidRPr="003D65AD">
        <w:rPr>
          <w:rFonts w:ascii="Times New Roman" w:hAnsi="Times New Roman" w:cs="Times New Roman"/>
          <w:color w:val="000000"/>
          <w:sz w:val="20"/>
          <w:szCs w:val="24"/>
        </w:rPr>
        <w:softHyphen/>
        <w:t>тельности человека. Выбор семян для выра</w:t>
      </w:r>
      <w:r w:rsidRPr="003D65AD">
        <w:rPr>
          <w:rFonts w:ascii="Times New Roman" w:hAnsi="Times New Roman" w:cs="Times New Roman"/>
          <w:color w:val="000000"/>
          <w:sz w:val="20"/>
          <w:szCs w:val="24"/>
        </w:rPr>
        <w:softHyphen/>
        <w:t>щивания рассады, использование информации на пакетике для определения условий выра</w:t>
      </w:r>
      <w:r w:rsidRPr="003D65AD">
        <w:rPr>
          <w:rFonts w:ascii="Times New Roman" w:hAnsi="Times New Roman" w:cs="Times New Roman"/>
          <w:color w:val="000000"/>
          <w:sz w:val="20"/>
          <w:szCs w:val="24"/>
        </w:rPr>
        <w:softHyphen/>
        <w:t>щивания растения.</w:t>
      </w:r>
    </w:p>
    <w:p w:rsidR="00273292" w:rsidRPr="003D65AD" w:rsidRDefault="00273292"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Выращивание рассады в домашних условиях, уход за рассадой.</w:t>
      </w:r>
    </w:p>
    <w:p w:rsidR="00273292" w:rsidRPr="003D65AD" w:rsidRDefault="00273292" w:rsidP="003F69F4">
      <w:pPr>
        <w:spacing w:after="0"/>
        <w:rPr>
          <w:rFonts w:ascii="Times New Roman" w:hAnsi="Times New Roman" w:cs="Times New Roman"/>
          <w:sz w:val="18"/>
          <w:szCs w:val="24"/>
        </w:rPr>
      </w:pPr>
      <w:r w:rsidRPr="003D65AD">
        <w:rPr>
          <w:rFonts w:ascii="Times New Roman" w:hAnsi="Times New Roman" w:cs="Times New Roman"/>
          <w:color w:val="000000"/>
          <w:sz w:val="20"/>
          <w:szCs w:val="24"/>
        </w:rPr>
        <w:t>Профессии: агроном, овощевод.</w:t>
      </w:r>
    </w:p>
    <w:p w:rsidR="00273292" w:rsidRPr="003D65AD" w:rsidRDefault="00273292" w:rsidP="003F69F4">
      <w:pPr>
        <w:spacing w:after="0"/>
        <w:rPr>
          <w:rFonts w:ascii="Times New Roman" w:hAnsi="Times New Roman" w:cs="Times New Roman"/>
          <w:color w:val="000000"/>
          <w:sz w:val="20"/>
          <w:szCs w:val="24"/>
        </w:rPr>
      </w:pPr>
      <w:r w:rsidRPr="003D65AD">
        <w:rPr>
          <w:rFonts w:ascii="Times New Roman" w:hAnsi="Times New Roman" w:cs="Times New Roman"/>
          <w:color w:val="000000"/>
          <w:sz w:val="20"/>
          <w:szCs w:val="24"/>
        </w:rPr>
        <w:t>Понятия: теплица, тепличное хозяйство, микро</w:t>
      </w:r>
      <w:r w:rsidRPr="003D65AD">
        <w:rPr>
          <w:rFonts w:ascii="Times New Roman" w:hAnsi="Times New Roman" w:cs="Times New Roman"/>
          <w:color w:val="000000"/>
          <w:sz w:val="20"/>
          <w:szCs w:val="24"/>
        </w:rPr>
        <w:softHyphen/>
        <w:t>климат, рассада, агротехника.</w:t>
      </w:r>
    </w:p>
    <w:p w:rsidR="003F69F4" w:rsidRPr="003D65AD" w:rsidRDefault="003F69F4" w:rsidP="003F69F4">
      <w:pPr>
        <w:spacing w:after="0"/>
        <w:rPr>
          <w:rFonts w:ascii="Times New Roman" w:hAnsi="Times New Roman" w:cs="Times New Roman"/>
          <w:b/>
          <w:bCs/>
          <w:color w:val="000000"/>
          <w:sz w:val="20"/>
          <w:szCs w:val="24"/>
        </w:rPr>
      </w:pPr>
    </w:p>
    <w:p w:rsidR="003F69F4" w:rsidRPr="003D65AD" w:rsidRDefault="003F69F4" w:rsidP="003F69F4">
      <w:pPr>
        <w:spacing w:after="0"/>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 xml:space="preserve">Человек и вода </w:t>
      </w:r>
      <w:proofErr w:type="gramStart"/>
      <w:r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3 ч)</w:t>
      </w:r>
    </w:p>
    <w:p w:rsidR="00991FFE" w:rsidRPr="003D65AD" w:rsidRDefault="00991FFE" w:rsidP="003F69F4">
      <w:pPr>
        <w:spacing w:after="0"/>
        <w:rPr>
          <w:rFonts w:ascii="Times New Roman" w:hAnsi="Times New Roman" w:cs="Times New Roman"/>
          <w:b/>
          <w:bCs/>
          <w:color w:val="000000"/>
          <w:sz w:val="20"/>
          <w:szCs w:val="24"/>
        </w:rPr>
      </w:pPr>
    </w:p>
    <w:p w:rsidR="003F69F4" w:rsidRPr="003D65AD" w:rsidRDefault="003F69F4" w:rsidP="003F69F4">
      <w:pPr>
        <w:spacing w:after="0"/>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Водоканал </w:t>
      </w:r>
      <w:proofErr w:type="gramStart"/>
      <w:r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1 ч)</w:t>
      </w:r>
    </w:p>
    <w:p w:rsidR="003F69F4" w:rsidRPr="003D65AD" w:rsidRDefault="003F69F4"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системой водоснабжения города. Значение воды в жизни человека и растений. Осмысление важности экономного расходова</w:t>
      </w:r>
      <w:r w:rsidRPr="003D65AD">
        <w:rPr>
          <w:rFonts w:ascii="Times New Roman" w:hAnsi="Times New Roman" w:cs="Times New Roman"/>
          <w:color w:val="000000"/>
          <w:sz w:val="20"/>
          <w:szCs w:val="24"/>
        </w:rPr>
        <w:softHyphen/>
        <w:t>ния воды. Познакомить со способом фильтра</w:t>
      </w:r>
      <w:r w:rsidRPr="003D65AD">
        <w:rPr>
          <w:rFonts w:ascii="Times New Roman" w:hAnsi="Times New Roman" w:cs="Times New Roman"/>
          <w:color w:val="000000"/>
          <w:sz w:val="20"/>
          <w:szCs w:val="24"/>
        </w:rPr>
        <w:softHyphen/>
        <w:t xml:space="preserve">ции воды и способом экономного расходования воды, определение количества расходуемой воды при помощи </w:t>
      </w:r>
      <w:proofErr w:type="spellStart"/>
      <w:r w:rsidRPr="003D65AD">
        <w:rPr>
          <w:rFonts w:ascii="Times New Roman" w:hAnsi="Times New Roman" w:cs="Times New Roman"/>
          <w:color w:val="000000"/>
          <w:sz w:val="20"/>
          <w:szCs w:val="24"/>
        </w:rPr>
        <w:t>струемера</w:t>
      </w:r>
      <w:proofErr w:type="spellEnd"/>
      <w:r w:rsidRPr="003D65AD">
        <w:rPr>
          <w:rFonts w:ascii="Times New Roman" w:hAnsi="Times New Roman" w:cs="Times New Roman"/>
          <w:color w:val="000000"/>
          <w:sz w:val="20"/>
          <w:szCs w:val="24"/>
        </w:rPr>
        <w:t>.</w:t>
      </w:r>
    </w:p>
    <w:p w:rsidR="003F69F4" w:rsidRPr="003D65AD" w:rsidRDefault="003F69F4" w:rsidP="003F69F4">
      <w:pPr>
        <w:spacing w:after="0"/>
        <w:rPr>
          <w:rFonts w:ascii="Times New Roman" w:hAnsi="Times New Roman" w:cs="Times New Roman"/>
          <w:color w:val="000000"/>
          <w:sz w:val="20"/>
          <w:szCs w:val="24"/>
        </w:rPr>
      </w:pPr>
      <w:r w:rsidRPr="003D65AD">
        <w:rPr>
          <w:rFonts w:ascii="Times New Roman" w:hAnsi="Times New Roman" w:cs="Times New Roman"/>
          <w:color w:val="000000"/>
          <w:sz w:val="20"/>
          <w:szCs w:val="24"/>
        </w:rPr>
        <w:t xml:space="preserve">Понятия: водоканал, </w:t>
      </w:r>
      <w:proofErr w:type="spellStart"/>
      <w:r w:rsidRPr="003D65AD">
        <w:rPr>
          <w:rFonts w:ascii="Times New Roman" w:hAnsi="Times New Roman" w:cs="Times New Roman"/>
          <w:color w:val="000000"/>
          <w:sz w:val="20"/>
          <w:szCs w:val="24"/>
        </w:rPr>
        <w:t>струемер</w:t>
      </w:r>
      <w:proofErr w:type="spellEnd"/>
      <w:r w:rsidRPr="003D65AD">
        <w:rPr>
          <w:rFonts w:ascii="Times New Roman" w:hAnsi="Times New Roman" w:cs="Times New Roman"/>
          <w:color w:val="000000"/>
          <w:sz w:val="20"/>
          <w:szCs w:val="24"/>
        </w:rPr>
        <w:t>, фильтрация, уль</w:t>
      </w:r>
      <w:r w:rsidRPr="003D65AD">
        <w:rPr>
          <w:rFonts w:ascii="Times New Roman" w:hAnsi="Times New Roman" w:cs="Times New Roman"/>
          <w:color w:val="000000"/>
          <w:sz w:val="20"/>
          <w:szCs w:val="24"/>
        </w:rPr>
        <w:softHyphen/>
        <w:t>трафиолетовые лучи.</w:t>
      </w:r>
    </w:p>
    <w:p w:rsidR="003F69F4" w:rsidRPr="003D65AD" w:rsidRDefault="003F69F4" w:rsidP="003F69F4">
      <w:pPr>
        <w:spacing w:after="0"/>
        <w:rPr>
          <w:rFonts w:ascii="Times New Roman" w:hAnsi="Times New Roman" w:cs="Times New Roman"/>
          <w:b/>
          <w:bCs/>
          <w:color w:val="000000"/>
          <w:sz w:val="20"/>
          <w:szCs w:val="24"/>
        </w:rPr>
      </w:pPr>
    </w:p>
    <w:p w:rsidR="003F69F4" w:rsidRPr="003D65AD" w:rsidRDefault="003D65AD" w:rsidP="003F69F4">
      <w:pPr>
        <w:spacing w:after="0"/>
        <w:rPr>
          <w:rFonts w:ascii="Times New Roman" w:hAnsi="Times New Roman" w:cs="Times New Roman"/>
          <w:b/>
          <w:sz w:val="20"/>
          <w:szCs w:val="24"/>
        </w:rPr>
      </w:pPr>
      <w:r w:rsidRPr="003D65AD">
        <w:rPr>
          <w:rFonts w:ascii="Times New Roman" w:hAnsi="Times New Roman" w:cs="Times New Roman"/>
          <w:b/>
          <w:bCs/>
          <w:color w:val="000000"/>
          <w:sz w:val="20"/>
          <w:szCs w:val="24"/>
        </w:rPr>
        <w:t>Порт</w:t>
      </w:r>
      <w:r w:rsidR="003F69F4" w:rsidRPr="003D65AD">
        <w:rPr>
          <w:rFonts w:ascii="Times New Roman" w:hAnsi="Times New Roman" w:cs="Times New Roman"/>
          <w:b/>
          <w:bCs/>
          <w:color w:val="000000"/>
          <w:sz w:val="20"/>
          <w:szCs w:val="24"/>
        </w:rPr>
        <w:t xml:space="preserve"> </w:t>
      </w:r>
      <w:proofErr w:type="gramStart"/>
      <w:r w:rsidR="003F69F4" w:rsidRPr="003D65AD">
        <w:rPr>
          <w:rFonts w:ascii="Times New Roman" w:hAnsi="Times New Roman" w:cs="Times New Roman"/>
          <w:b/>
          <w:bCs/>
          <w:color w:val="000000"/>
          <w:sz w:val="20"/>
          <w:szCs w:val="24"/>
        </w:rPr>
        <w:t xml:space="preserve">( </w:t>
      </w:r>
      <w:proofErr w:type="gramEnd"/>
      <w:r w:rsidR="003F69F4" w:rsidRPr="003D65AD">
        <w:rPr>
          <w:rFonts w:ascii="Times New Roman" w:hAnsi="Times New Roman" w:cs="Times New Roman"/>
          <w:b/>
          <w:bCs/>
          <w:color w:val="000000"/>
          <w:sz w:val="20"/>
          <w:szCs w:val="24"/>
        </w:rPr>
        <w:t>1 ч)</w:t>
      </w:r>
    </w:p>
    <w:p w:rsidR="003F69F4" w:rsidRPr="003D65AD" w:rsidRDefault="003F69F4"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Изготовление лестницы с ис</w:t>
      </w:r>
      <w:r w:rsidRPr="003D65AD">
        <w:rPr>
          <w:rFonts w:ascii="Times New Roman" w:hAnsi="Times New Roman" w:cs="Times New Roman"/>
          <w:color w:val="000000"/>
          <w:sz w:val="20"/>
          <w:szCs w:val="24"/>
        </w:rPr>
        <w:softHyphen/>
        <w:t>пользованием способа крепления морскими узлами.</w:t>
      </w:r>
    </w:p>
    <w:p w:rsidR="003F69F4" w:rsidRPr="003D65AD" w:rsidRDefault="003F69F4" w:rsidP="003F69F4">
      <w:pPr>
        <w:spacing w:after="0"/>
        <w:rPr>
          <w:rFonts w:ascii="Times New Roman" w:hAnsi="Times New Roman" w:cs="Times New Roman"/>
          <w:b/>
          <w:sz w:val="20"/>
          <w:szCs w:val="24"/>
        </w:rPr>
      </w:pPr>
      <w:r w:rsidRPr="003D65AD">
        <w:rPr>
          <w:rFonts w:ascii="Times New Roman" w:hAnsi="Times New Roman" w:cs="Times New Roman"/>
          <w:b/>
          <w:i/>
          <w:iCs/>
          <w:color w:val="000000"/>
          <w:sz w:val="20"/>
          <w:szCs w:val="24"/>
        </w:rPr>
        <w:t>Практическая работа: «Технический рисунок канатной лестницы».</w:t>
      </w:r>
    </w:p>
    <w:p w:rsidR="003F69F4" w:rsidRPr="003D65AD" w:rsidRDefault="003F69F4"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работой порта и профессиями лю</w:t>
      </w:r>
      <w:r w:rsidRPr="003D65AD">
        <w:rPr>
          <w:rFonts w:ascii="Times New Roman" w:hAnsi="Times New Roman" w:cs="Times New Roman"/>
          <w:color w:val="000000"/>
          <w:sz w:val="20"/>
          <w:szCs w:val="24"/>
        </w:rPr>
        <w:softHyphen/>
        <w:t>дей, работающих в порту. Освоение способов кре</w:t>
      </w:r>
      <w:r w:rsidRPr="003D65AD">
        <w:rPr>
          <w:rFonts w:ascii="Times New Roman" w:hAnsi="Times New Roman" w:cs="Times New Roman"/>
          <w:color w:val="000000"/>
          <w:sz w:val="20"/>
          <w:szCs w:val="24"/>
        </w:rPr>
        <w:softHyphen/>
        <w:t>пления предметов при помощи морских узлов: простого, прямого, якорного узлов. Осмысление важности узлов для крепления грузов. Правильное крепление груза.</w:t>
      </w:r>
    </w:p>
    <w:p w:rsidR="003F69F4" w:rsidRPr="003D65AD" w:rsidRDefault="003F69F4"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 xml:space="preserve">Профессии: лоцман, докер, </w:t>
      </w:r>
      <w:proofErr w:type="spellStart"/>
      <w:r w:rsidRPr="003D65AD">
        <w:rPr>
          <w:rFonts w:ascii="Times New Roman" w:hAnsi="Times New Roman" w:cs="Times New Roman"/>
          <w:color w:val="000000"/>
          <w:sz w:val="20"/>
          <w:szCs w:val="24"/>
        </w:rPr>
        <w:t>швартовщик</w:t>
      </w:r>
      <w:proofErr w:type="spellEnd"/>
      <w:r w:rsidRPr="003D65AD">
        <w:rPr>
          <w:rFonts w:ascii="Times New Roman" w:hAnsi="Times New Roman" w:cs="Times New Roman"/>
          <w:color w:val="000000"/>
          <w:sz w:val="20"/>
          <w:szCs w:val="24"/>
        </w:rPr>
        <w:t>, таке</w:t>
      </w:r>
      <w:r w:rsidRPr="003D65AD">
        <w:rPr>
          <w:rFonts w:ascii="Times New Roman" w:hAnsi="Times New Roman" w:cs="Times New Roman"/>
          <w:color w:val="000000"/>
          <w:sz w:val="20"/>
          <w:szCs w:val="24"/>
        </w:rPr>
        <w:softHyphen/>
        <w:t>лажник, санитарный врач.</w:t>
      </w:r>
    </w:p>
    <w:p w:rsidR="003F69F4" w:rsidRPr="003D65AD" w:rsidRDefault="003F69F4" w:rsidP="003F69F4">
      <w:pPr>
        <w:spacing w:after="0"/>
        <w:rPr>
          <w:rFonts w:ascii="Times New Roman" w:hAnsi="Times New Roman" w:cs="Times New Roman"/>
          <w:sz w:val="20"/>
          <w:szCs w:val="24"/>
        </w:rPr>
      </w:pPr>
      <w:r w:rsidRPr="003D65AD">
        <w:rPr>
          <w:rFonts w:ascii="Times New Roman" w:hAnsi="Times New Roman" w:cs="Times New Roman"/>
          <w:color w:val="000000"/>
          <w:sz w:val="20"/>
          <w:szCs w:val="24"/>
        </w:rPr>
        <w:t>Понятия: порт, причал, док, карантин, военно-морская база, морской узел</w:t>
      </w:r>
    </w:p>
    <w:p w:rsidR="00273292" w:rsidRPr="003D65AD" w:rsidRDefault="00273292" w:rsidP="00273292">
      <w:pPr>
        <w:spacing w:after="0" w:line="240" w:lineRule="auto"/>
        <w:rPr>
          <w:rFonts w:ascii="Times New Roman" w:hAnsi="Times New Roman" w:cs="Times New Roman"/>
          <w:b/>
          <w:sz w:val="20"/>
          <w:szCs w:val="24"/>
        </w:rPr>
      </w:pPr>
    </w:p>
    <w:p w:rsidR="003F69F4" w:rsidRPr="003D65AD" w:rsidRDefault="003F69F4" w:rsidP="003F69F4">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Работа с нитками.</w:t>
      </w:r>
      <w:proofErr w:type="gramStart"/>
      <w:r w:rsidR="00534FD0" w:rsidRPr="003D65AD">
        <w:rPr>
          <w:rFonts w:ascii="Times New Roman" w:hAnsi="Times New Roman" w:cs="Times New Roman"/>
          <w:b/>
          <w:bCs/>
          <w:color w:val="000000"/>
          <w:sz w:val="20"/>
          <w:szCs w:val="24"/>
        </w:rPr>
        <w:t xml:space="preserve">( </w:t>
      </w:r>
      <w:proofErr w:type="gramEnd"/>
      <w:r w:rsidR="00534FD0" w:rsidRPr="003D65AD">
        <w:rPr>
          <w:rFonts w:ascii="Times New Roman" w:hAnsi="Times New Roman" w:cs="Times New Roman"/>
          <w:b/>
          <w:bCs/>
          <w:color w:val="000000"/>
          <w:sz w:val="20"/>
          <w:szCs w:val="24"/>
        </w:rPr>
        <w:t>1ч)</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bCs/>
          <w:color w:val="000000"/>
          <w:sz w:val="20"/>
          <w:szCs w:val="24"/>
        </w:rPr>
        <w:t xml:space="preserve">Узелковое плетение. </w:t>
      </w:r>
      <w:r w:rsidRPr="003D65AD">
        <w:rPr>
          <w:rFonts w:ascii="Times New Roman" w:hAnsi="Times New Roman" w:cs="Times New Roman"/>
          <w:color w:val="000000"/>
          <w:sz w:val="20"/>
          <w:szCs w:val="24"/>
        </w:rPr>
        <w:t>Макраме</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правилами работы и последова</w:t>
      </w:r>
      <w:r w:rsidRPr="003D65AD">
        <w:rPr>
          <w:rFonts w:ascii="Times New Roman" w:hAnsi="Times New Roman" w:cs="Times New Roman"/>
          <w:color w:val="000000"/>
          <w:sz w:val="20"/>
          <w:szCs w:val="24"/>
        </w:rPr>
        <w:softHyphen/>
        <w:t>тельностью создания изделий в технике «макра</w:t>
      </w:r>
      <w:r w:rsidRPr="003D65AD">
        <w:rPr>
          <w:rFonts w:ascii="Times New Roman" w:hAnsi="Times New Roman" w:cs="Times New Roman"/>
          <w:color w:val="000000"/>
          <w:sz w:val="20"/>
          <w:szCs w:val="24"/>
        </w:rPr>
        <w:softHyphen/>
        <w:t>ме», Освоение одинарного плоского узла, двой</w:t>
      </w:r>
      <w:r w:rsidRPr="003D65AD">
        <w:rPr>
          <w:rFonts w:ascii="Times New Roman" w:hAnsi="Times New Roman" w:cs="Times New Roman"/>
          <w:color w:val="000000"/>
          <w:sz w:val="20"/>
          <w:szCs w:val="24"/>
        </w:rPr>
        <w:softHyphen/>
        <w:t>ного плоского узла. Сравнение способов вяза</w:t>
      </w:r>
      <w:r w:rsidRPr="003D65AD">
        <w:rPr>
          <w:rFonts w:ascii="Times New Roman" w:hAnsi="Times New Roman" w:cs="Times New Roman"/>
          <w:color w:val="000000"/>
          <w:sz w:val="20"/>
          <w:szCs w:val="24"/>
        </w:rPr>
        <w:softHyphen/>
        <w:t>ния морских узлов и узлов в технике «макраме». Понятие: макраме.</w:t>
      </w:r>
    </w:p>
    <w:p w:rsidR="00534FD0" w:rsidRPr="003D65AD" w:rsidRDefault="00534FD0" w:rsidP="003F69F4">
      <w:pPr>
        <w:spacing w:after="0" w:line="240" w:lineRule="auto"/>
        <w:rPr>
          <w:rFonts w:ascii="Times New Roman" w:hAnsi="Times New Roman" w:cs="Times New Roman"/>
          <w:b/>
          <w:bCs/>
          <w:color w:val="000000"/>
          <w:sz w:val="20"/>
          <w:szCs w:val="24"/>
        </w:rPr>
      </w:pPr>
    </w:p>
    <w:p w:rsidR="00C162CC" w:rsidRPr="003D65AD" w:rsidRDefault="003F69F4" w:rsidP="003F69F4">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 xml:space="preserve">Человек и воздух </w:t>
      </w:r>
      <w:proofErr w:type="gramStart"/>
      <w:r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3 ч)</w:t>
      </w:r>
    </w:p>
    <w:p w:rsidR="00534FD0" w:rsidRPr="003D65AD" w:rsidRDefault="00534FD0" w:rsidP="003F69F4">
      <w:pPr>
        <w:spacing w:after="0" w:line="240" w:lineRule="auto"/>
        <w:rPr>
          <w:rFonts w:ascii="Times New Roman" w:hAnsi="Times New Roman" w:cs="Times New Roman"/>
          <w:b/>
          <w:bCs/>
          <w:color w:val="000000"/>
          <w:sz w:val="20"/>
          <w:szCs w:val="24"/>
        </w:rPr>
      </w:pPr>
    </w:p>
    <w:p w:rsidR="003F69F4" w:rsidRPr="003D65AD" w:rsidRDefault="003F69F4" w:rsidP="003F69F4">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Самолётостроение. Раке</w:t>
      </w:r>
      <w:r w:rsidR="00534FD0" w:rsidRPr="003D65AD">
        <w:rPr>
          <w:rFonts w:ascii="Times New Roman" w:hAnsi="Times New Roman" w:cs="Times New Roman"/>
          <w:b/>
          <w:bCs/>
          <w:color w:val="000000"/>
          <w:sz w:val="20"/>
          <w:szCs w:val="24"/>
        </w:rPr>
        <w:t xml:space="preserve">тостроение. </w:t>
      </w:r>
      <w:proofErr w:type="gramStart"/>
      <w:r w:rsidR="00534FD0" w:rsidRPr="003D65AD">
        <w:rPr>
          <w:rFonts w:ascii="Times New Roman" w:hAnsi="Times New Roman" w:cs="Times New Roman"/>
          <w:b/>
          <w:bCs/>
          <w:color w:val="000000"/>
          <w:sz w:val="20"/>
          <w:szCs w:val="24"/>
        </w:rPr>
        <w:t xml:space="preserve">( </w:t>
      </w:r>
      <w:proofErr w:type="gramEnd"/>
      <w:r w:rsidR="00534FD0" w:rsidRPr="003D65AD">
        <w:rPr>
          <w:rFonts w:ascii="Times New Roman" w:hAnsi="Times New Roman" w:cs="Times New Roman"/>
          <w:b/>
          <w:bCs/>
          <w:color w:val="000000"/>
          <w:sz w:val="20"/>
          <w:szCs w:val="24"/>
        </w:rPr>
        <w:t>1ч)</w:t>
      </w:r>
    </w:p>
    <w:p w:rsidR="00534FD0" w:rsidRPr="003D65AD" w:rsidRDefault="00534FD0" w:rsidP="00534FD0">
      <w:pPr>
        <w:spacing w:after="0" w:line="240" w:lineRule="auto"/>
        <w:rPr>
          <w:rFonts w:ascii="Times New Roman" w:hAnsi="Times New Roman" w:cs="Times New Roman"/>
          <w:bCs/>
          <w:color w:val="000000"/>
          <w:sz w:val="20"/>
          <w:szCs w:val="24"/>
        </w:rPr>
      </w:pPr>
      <w:r w:rsidRPr="003D65AD">
        <w:rPr>
          <w:rFonts w:ascii="Times New Roman" w:hAnsi="Times New Roman" w:cs="Times New Roman"/>
          <w:bCs/>
          <w:color w:val="000000"/>
          <w:sz w:val="20"/>
          <w:szCs w:val="24"/>
        </w:rPr>
        <w:t>Работа с конструктором.</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Первоначальные сведения о самолётостроении, о функциях самолётов и космических ракет, конструкция самолёта и космической ракеты. Самостоятельное изготовление модели самолёта из конструктора. Закрепление умения работать с металлическим конструктором.</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Профессии: лётчик, космонавт.</w:t>
      </w:r>
    </w:p>
    <w:p w:rsidR="003F69F4" w:rsidRPr="003D65AD" w:rsidRDefault="003F69F4" w:rsidP="003F69F4">
      <w:pPr>
        <w:spacing w:after="0" w:line="240" w:lineRule="auto"/>
        <w:rPr>
          <w:rFonts w:ascii="Times New Roman" w:hAnsi="Times New Roman" w:cs="Times New Roman"/>
          <w:color w:val="000000"/>
          <w:sz w:val="20"/>
          <w:szCs w:val="24"/>
        </w:rPr>
      </w:pPr>
      <w:r w:rsidRPr="003D65AD">
        <w:rPr>
          <w:rFonts w:ascii="Times New Roman" w:hAnsi="Times New Roman" w:cs="Times New Roman"/>
          <w:color w:val="000000"/>
          <w:sz w:val="20"/>
          <w:szCs w:val="24"/>
        </w:rPr>
        <w:t>Понятия: самолёт, картограф, космическая ра</w:t>
      </w:r>
      <w:r w:rsidRPr="003D65AD">
        <w:rPr>
          <w:rFonts w:ascii="Times New Roman" w:hAnsi="Times New Roman" w:cs="Times New Roman"/>
          <w:color w:val="000000"/>
          <w:sz w:val="20"/>
          <w:szCs w:val="24"/>
        </w:rPr>
        <w:softHyphen/>
        <w:t>кета, искусственный спутник Земли, ракета, многоступенчатая баллистическая ракета.</w:t>
      </w:r>
    </w:p>
    <w:p w:rsidR="003F69F4" w:rsidRPr="003D65AD" w:rsidRDefault="003F69F4" w:rsidP="003F69F4">
      <w:pPr>
        <w:spacing w:after="0" w:line="240" w:lineRule="auto"/>
        <w:rPr>
          <w:rFonts w:ascii="Times New Roman" w:hAnsi="Times New Roman" w:cs="Times New Roman"/>
          <w:color w:val="000000"/>
          <w:sz w:val="20"/>
          <w:szCs w:val="24"/>
        </w:rPr>
      </w:pPr>
    </w:p>
    <w:p w:rsidR="003F69F4" w:rsidRPr="003D65AD" w:rsidRDefault="003F69F4" w:rsidP="003F69F4">
      <w:pPr>
        <w:spacing w:after="0" w:line="240" w:lineRule="auto"/>
        <w:rPr>
          <w:rFonts w:ascii="Times New Roman" w:hAnsi="Times New Roman" w:cs="Times New Roman"/>
          <w:b/>
          <w:color w:val="000000"/>
          <w:sz w:val="20"/>
          <w:szCs w:val="24"/>
        </w:rPr>
      </w:pPr>
      <w:r w:rsidRPr="003D65AD">
        <w:rPr>
          <w:rFonts w:ascii="Times New Roman" w:hAnsi="Times New Roman" w:cs="Times New Roman"/>
          <w:b/>
          <w:color w:val="000000"/>
          <w:sz w:val="20"/>
          <w:szCs w:val="24"/>
        </w:rPr>
        <w:t>Ракета-носитель.</w:t>
      </w:r>
      <w:r w:rsidR="00534FD0" w:rsidRPr="003D65AD">
        <w:rPr>
          <w:rFonts w:ascii="Times New Roman" w:hAnsi="Times New Roman" w:cs="Times New Roman"/>
          <w:b/>
          <w:color w:val="000000"/>
          <w:sz w:val="20"/>
          <w:szCs w:val="24"/>
        </w:rPr>
        <w:t xml:space="preserve"> </w:t>
      </w:r>
      <w:proofErr w:type="gramStart"/>
      <w:r w:rsidR="00534FD0" w:rsidRPr="003D65AD">
        <w:rPr>
          <w:rFonts w:ascii="Times New Roman" w:hAnsi="Times New Roman" w:cs="Times New Roman"/>
          <w:b/>
          <w:color w:val="000000"/>
          <w:sz w:val="20"/>
          <w:szCs w:val="24"/>
        </w:rPr>
        <w:t xml:space="preserve">( </w:t>
      </w:r>
      <w:proofErr w:type="gramEnd"/>
      <w:r w:rsidR="00534FD0" w:rsidRPr="003D65AD">
        <w:rPr>
          <w:rFonts w:ascii="Times New Roman" w:hAnsi="Times New Roman" w:cs="Times New Roman"/>
          <w:b/>
          <w:color w:val="000000"/>
          <w:sz w:val="20"/>
          <w:szCs w:val="24"/>
        </w:rPr>
        <w:t>1ч)</w:t>
      </w:r>
    </w:p>
    <w:p w:rsidR="00534FD0" w:rsidRPr="003D65AD" w:rsidRDefault="00534FD0" w:rsidP="00534FD0">
      <w:pPr>
        <w:spacing w:after="0" w:line="240" w:lineRule="auto"/>
        <w:rPr>
          <w:rFonts w:ascii="Times New Roman" w:hAnsi="Times New Roman" w:cs="Times New Roman"/>
          <w:color w:val="000000"/>
          <w:sz w:val="20"/>
          <w:szCs w:val="24"/>
        </w:rPr>
      </w:pPr>
      <w:r w:rsidRPr="003D65AD">
        <w:rPr>
          <w:rFonts w:ascii="Times New Roman" w:hAnsi="Times New Roman" w:cs="Times New Roman"/>
          <w:color w:val="000000"/>
          <w:sz w:val="20"/>
          <w:szCs w:val="24"/>
        </w:rPr>
        <w:t>Работа с бумагой и картоном.</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Закрепление основных знаний о самолётостро</w:t>
      </w:r>
      <w:r w:rsidRPr="003D65AD">
        <w:rPr>
          <w:rFonts w:ascii="Times New Roman" w:hAnsi="Times New Roman" w:cs="Times New Roman"/>
          <w:color w:val="000000"/>
          <w:sz w:val="20"/>
          <w:szCs w:val="24"/>
        </w:rPr>
        <w:softHyphen/>
        <w:t>ении, о конструкции самолёта и ракеты. Закре</w:t>
      </w:r>
      <w:r w:rsidRPr="003D65AD">
        <w:rPr>
          <w:rFonts w:ascii="Times New Roman" w:hAnsi="Times New Roman" w:cs="Times New Roman"/>
          <w:color w:val="000000"/>
          <w:sz w:val="20"/>
          <w:szCs w:val="24"/>
        </w:rPr>
        <w:softHyphen/>
        <w:t>пление основных знаний о бумаге: свойства, виды, история.</w:t>
      </w:r>
    </w:p>
    <w:p w:rsidR="003F69F4" w:rsidRPr="003D65AD" w:rsidRDefault="003F69F4" w:rsidP="003F69F4">
      <w:pPr>
        <w:spacing w:after="0" w:line="240" w:lineRule="auto"/>
        <w:rPr>
          <w:rFonts w:ascii="Times New Roman" w:hAnsi="Times New Roman" w:cs="Times New Roman"/>
          <w:color w:val="000000"/>
          <w:sz w:val="20"/>
          <w:szCs w:val="24"/>
        </w:rPr>
      </w:pPr>
      <w:r w:rsidRPr="003D65AD">
        <w:rPr>
          <w:rFonts w:ascii="Times New Roman" w:hAnsi="Times New Roman" w:cs="Times New Roman"/>
          <w:color w:val="000000"/>
          <w:sz w:val="20"/>
          <w:szCs w:val="24"/>
        </w:rPr>
        <w:t>Модель ракеты из картона, бумаги на основе самостоятельного чертежа.</w:t>
      </w:r>
    </w:p>
    <w:p w:rsidR="00534FD0" w:rsidRPr="003D65AD" w:rsidRDefault="00534FD0" w:rsidP="003F69F4">
      <w:pPr>
        <w:spacing w:after="0" w:line="240" w:lineRule="auto"/>
        <w:rPr>
          <w:rFonts w:ascii="Times New Roman" w:hAnsi="Times New Roman" w:cs="Times New Roman"/>
          <w:b/>
          <w:color w:val="000000"/>
          <w:sz w:val="20"/>
          <w:szCs w:val="24"/>
        </w:rPr>
      </w:pPr>
    </w:p>
    <w:p w:rsidR="003F69F4" w:rsidRPr="003D65AD" w:rsidRDefault="003F69F4" w:rsidP="003F69F4">
      <w:pPr>
        <w:spacing w:after="0" w:line="240" w:lineRule="auto"/>
        <w:rPr>
          <w:rFonts w:ascii="Times New Roman" w:hAnsi="Times New Roman" w:cs="Times New Roman"/>
          <w:b/>
          <w:color w:val="000000"/>
          <w:sz w:val="20"/>
          <w:szCs w:val="24"/>
        </w:rPr>
      </w:pPr>
      <w:r w:rsidRPr="003D65AD">
        <w:rPr>
          <w:rFonts w:ascii="Times New Roman" w:hAnsi="Times New Roman" w:cs="Times New Roman"/>
          <w:b/>
          <w:color w:val="000000"/>
          <w:sz w:val="20"/>
          <w:szCs w:val="24"/>
        </w:rPr>
        <w:t>Летательный аппарат. Воздушный змей</w:t>
      </w:r>
      <w:r w:rsidR="00534FD0" w:rsidRPr="003D65AD">
        <w:rPr>
          <w:rFonts w:ascii="Times New Roman" w:hAnsi="Times New Roman" w:cs="Times New Roman"/>
          <w:b/>
          <w:color w:val="000000"/>
          <w:sz w:val="20"/>
          <w:szCs w:val="24"/>
        </w:rPr>
        <w:t xml:space="preserve">. </w:t>
      </w:r>
      <w:proofErr w:type="gramStart"/>
      <w:r w:rsidR="00534FD0" w:rsidRPr="003D65AD">
        <w:rPr>
          <w:rFonts w:ascii="Times New Roman" w:hAnsi="Times New Roman" w:cs="Times New Roman"/>
          <w:b/>
          <w:color w:val="000000"/>
          <w:sz w:val="20"/>
          <w:szCs w:val="24"/>
        </w:rPr>
        <w:t xml:space="preserve">( </w:t>
      </w:r>
      <w:proofErr w:type="gramEnd"/>
      <w:r w:rsidR="00991FFE" w:rsidRPr="003D65AD">
        <w:rPr>
          <w:rFonts w:ascii="Times New Roman" w:hAnsi="Times New Roman" w:cs="Times New Roman"/>
          <w:b/>
          <w:color w:val="000000"/>
          <w:sz w:val="20"/>
          <w:szCs w:val="24"/>
        </w:rPr>
        <w:t>1</w:t>
      </w:r>
      <w:r w:rsidR="00534FD0" w:rsidRPr="003D65AD">
        <w:rPr>
          <w:rFonts w:ascii="Times New Roman" w:hAnsi="Times New Roman" w:cs="Times New Roman"/>
          <w:b/>
          <w:color w:val="000000"/>
          <w:sz w:val="20"/>
          <w:szCs w:val="24"/>
        </w:rPr>
        <w:t xml:space="preserve"> ч)</w:t>
      </w:r>
    </w:p>
    <w:p w:rsidR="00534FD0" w:rsidRPr="003D65AD" w:rsidRDefault="00534FD0" w:rsidP="00534FD0">
      <w:pPr>
        <w:spacing w:after="0" w:line="240" w:lineRule="auto"/>
        <w:rPr>
          <w:rFonts w:ascii="Times New Roman" w:hAnsi="Times New Roman" w:cs="Times New Roman"/>
          <w:color w:val="000000"/>
          <w:sz w:val="20"/>
          <w:szCs w:val="24"/>
        </w:rPr>
      </w:pPr>
      <w:r w:rsidRPr="003D65AD">
        <w:rPr>
          <w:rFonts w:ascii="Times New Roman" w:hAnsi="Times New Roman" w:cs="Times New Roman"/>
          <w:color w:val="000000"/>
          <w:sz w:val="20"/>
          <w:szCs w:val="24"/>
        </w:rPr>
        <w:t>Работа с бумагой и картоном.</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Знакомство с историей возникновения воздуш</w:t>
      </w:r>
      <w:r w:rsidRPr="003D65AD">
        <w:rPr>
          <w:rFonts w:ascii="Times New Roman" w:hAnsi="Times New Roman" w:cs="Times New Roman"/>
          <w:color w:val="000000"/>
          <w:sz w:val="20"/>
          <w:szCs w:val="24"/>
        </w:rPr>
        <w:softHyphen/>
        <w:t>ного змея. Конструкция воздушного змея. Освоение правил разметки деталей из бумаги и картона сгибанием. Оформление изделия по собственному эскизу.</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Понятия: каркас, уздечка, леер, хвост, полотно, стабилизатор.</w:t>
      </w:r>
    </w:p>
    <w:p w:rsidR="00534FD0" w:rsidRPr="003D65AD" w:rsidRDefault="00534FD0" w:rsidP="003F69F4">
      <w:pPr>
        <w:spacing w:after="0" w:line="240" w:lineRule="auto"/>
        <w:rPr>
          <w:rFonts w:ascii="Times New Roman" w:hAnsi="Times New Roman" w:cs="Times New Roman"/>
          <w:b/>
          <w:bCs/>
          <w:color w:val="000000"/>
          <w:sz w:val="20"/>
          <w:szCs w:val="24"/>
        </w:rPr>
      </w:pPr>
    </w:p>
    <w:p w:rsidR="003F69F4" w:rsidRPr="003D65AD" w:rsidRDefault="003F69F4" w:rsidP="003F69F4">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 xml:space="preserve">Человек и информация </w:t>
      </w:r>
      <w:proofErr w:type="gramStart"/>
      <w:r w:rsidRPr="003D65AD">
        <w:rPr>
          <w:rFonts w:ascii="Times New Roman" w:hAnsi="Times New Roman" w:cs="Times New Roman"/>
          <w:b/>
          <w:bCs/>
          <w:color w:val="000000"/>
          <w:sz w:val="20"/>
          <w:szCs w:val="24"/>
        </w:rPr>
        <w:t>(</w:t>
      </w:r>
      <w:r w:rsidR="00534FD0" w:rsidRPr="003D65AD">
        <w:rPr>
          <w:rFonts w:ascii="Times New Roman" w:hAnsi="Times New Roman" w:cs="Times New Roman"/>
          <w:b/>
          <w:bCs/>
          <w:color w:val="000000"/>
          <w:sz w:val="20"/>
          <w:szCs w:val="24"/>
        </w:rPr>
        <w:t xml:space="preserve"> </w:t>
      </w:r>
      <w:proofErr w:type="gramEnd"/>
      <w:r w:rsidRPr="003D65AD">
        <w:rPr>
          <w:rFonts w:ascii="Times New Roman" w:hAnsi="Times New Roman" w:cs="Times New Roman"/>
          <w:b/>
          <w:bCs/>
          <w:color w:val="000000"/>
          <w:sz w:val="20"/>
          <w:szCs w:val="24"/>
        </w:rPr>
        <w:t>6 ч)</w:t>
      </w:r>
    </w:p>
    <w:p w:rsidR="00534FD0" w:rsidRPr="003D65AD" w:rsidRDefault="00534FD0" w:rsidP="003F69F4">
      <w:pPr>
        <w:spacing w:after="0" w:line="240" w:lineRule="auto"/>
        <w:rPr>
          <w:rFonts w:ascii="Times New Roman" w:hAnsi="Times New Roman" w:cs="Times New Roman"/>
          <w:b/>
          <w:bCs/>
          <w:color w:val="000000"/>
          <w:sz w:val="20"/>
          <w:szCs w:val="24"/>
        </w:rPr>
      </w:pPr>
    </w:p>
    <w:p w:rsidR="003F69F4" w:rsidRPr="003D65AD" w:rsidRDefault="003F69F4" w:rsidP="003F69F4">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Технология создания книги.</w:t>
      </w:r>
      <w:r w:rsidR="00534FD0" w:rsidRPr="003D65AD">
        <w:rPr>
          <w:rFonts w:ascii="Times New Roman" w:hAnsi="Times New Roman" w:cs="Times New Roman"/>
          <w:b/>
          <w:bCs/>
          <w:color w:val="000000"/>
          <w:sz w:val="20"/>
          <w:szCs w:val="24"/>
        </w:rPr>
        <w:t xml:space="preserve"> </w:t>
      </w:r>
      <w:proofErr w:type="gramStart"/>
      <w:r w:rsidR="00534FD0" w:rsidRPr="003D65AD">
        <w:rPr>
          <w:rFonts w:ascii="Times New Roman" w:hAnsi="Times New Roman" w:cs="Times New Roman"/>
          <w:b/>
          <w:bCs/>
          <w:color w:val="000000"/>
          <w:sz w:val="20"/>
          <w:szCs w:val="24"/>
        </w:rPr>
        <w:t xml:space="preserve">( </w:t>
      </w:r>
      <w:proofErr w:type="gramEnd"/>
      <w:r w:rsidR="00534FD0" w:rsidRPr="003D65AD">
        <w:rPr>
          <w:rFonts w:ascii="Times New Roman" w:hAnsi="Times New Roman" w:cs="Times New Roman"/>
          <w:b/>
          <w:bCs/>
          <w:color w:val="000000"/>
          <w:sz w:val="20"/>
          <w:szCs w:val="24"/>
        </w:rPr>
        <w:t>1ч)</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bCs/>
          <w:color w:val="000000"/>
          <w:sz w:val="20"/>
          <w:szCs w:val="24"/>
        </w:rPr>
        <w:t xml:space="preserve">Создание титульного листа </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Осмысление места и значения информации в жизни человека. Виды и способы передачи информации. Знакомство с работой издатель</w:t>
      </w:r>
      <w:r w:rsidRPr="003D65AD">
        <w:rPr>
          <w:rFonts w:ascii="Times New Roman" w:hAnsi="Times New Roman" w:cs="Times New Roman"/>
          <w:color w:val="000000"/>
          <w:sz w:val="20"/>
          <w:szCs w:val="24"/>
        </w:rPr>
        <w:softHyphen/>
        <w:t>ства, технологией создания книги, профессиями людей, участвующих в издании книги. Элементы книги и использование её особенностей при из</w:t>
      </w:r>
      <w:r w:rsidRPr="003D65AD">
        <w:rPr>
          <w:rFonts w:ascii="Times New Roman" w:hAnsi="Times New Roman" w:cs="Times New Roman"/>
          <w:color w:val="000000"/>
          <w:sz w:val="20"/>
          <w:szCs w:val="24"/>
        </w:rPr>
        <w:softHyphen/>
        <w:t>дании</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Профессии: редактор, технический редактор, корректор, художник.</w:t>
      </w:r>
    </w:p>
    <w:p w:rsidR="003F69F4" w:rsidRPr="003D65AD" w:rsidRDefault="003F69F4" w:rsidP="003F69F4">
      <w:pPr>
        <w:spacing w:after="0" w:line="240" w:lineRule="auto"/>
        <w:rPr>
          <w:rFonts w:ascii="Times New Roman" w:hAnsi="Times New Roman" w:cs="Times New Roman"/>
          <w:sz w:val="20"/>
          <w:szCs w:val="24"/>
        </w:rPr>
      </w:pPr>
      <w:proofErr w:type="gramStart"/>
      <w:r w:rsidRPr="003D65AD">
        <w:rPr>
          <w:rFonts w:ascii="Times New Roman" w:hAnsi="Times New Roman" w:cs="Times New Roman"/>
          <w:color w:val="000000"/>
          <w:sz w:val="20"/>
          <w:szCs w:val="24"/>
        </w:rPr>
        <w:t>Понятия: издательское дело, издательство, пе</w:t>
      </w:r>
      <w:r w:rsidRPr="003D65AD">
        <w:rPr>
          <w:rFonts w:ascii="Times New Roman" w:hAnsi="Times New Roman" w:cs="Times New Roman"/>
          <w:color w:val="000000"/>
          <w:sz w:val="20"/>
          <w:szCs w:val="24"/>
        </w:rPr>
        <w:softHyphen/>
        <w:t>чатная продукция, редакционно-издательская обработка, вычитка, оригинал-макет, элементы книги, форзац, книжный блок, переплётная крышка, титульный лист.</w:t>
      </w:r>
      <w:proofErr w:type="gramEnd"/>
    </w:p>
    <w:p w:rsidR="00534FD0" w:rsidRPr="003D65AD" w:rsidRDefault="00534FD0" w:rsidP="003F69F4">
      <w:pPr>
        <w:spacing w:after="0" w:line="240" w:lineRule="auto"/>
        <w:rPr>
          <w:rFonts w:ascii="Times New Roman" w:hAnsi="Times New Roman" w:cs="Times New Roman"/>
          <w:color w:val="000000"/>
          <w:sz w:val="20"/>
          <w:szCs w:val="24"/>
        </w:rPr>
      </w:pPr>
    </w:p>
    <w:p w:rsidR="003F69F4" w:rsidRPr="003D65AD" w:rsidRDefault="003F69F4" w:rsidP="003F69F4">
      <w:pPr>
        <w:spacing w:after="0" w:line="240" w:lineRule="auto"/>
        <w:rPr>
          <w:rFonts w:ascii="Times New Roman" w:hAnsi="Times New Roman" w:cs="Times New Roman"/>
          <w:b/>
          <w:sz w:val="20"/>
          <w:szCs w:val="24"/>
        </w:rPr>
      </w:pPr>
      <w:r w:rsidRPr="003D65AD">
        <w:rPr>
          <w:rFonts w:ascii="Times New Roman" w:hAnsi="Times New Roman" w:cs="Times New Roman"/>
          <w:b/>
          <w:color w:val="000000"/>
          <w:sz w:val="20"/>
          <w:szCs w:val="24"/>
        </w:rPr>
        <w:t>Работа на компьютере.</w:t>
      </w:r>
      <w:r w:rsidRPr="003D65AD">
        <w:rPr>
          <w:rFonts w:ascii="Times New Roman" w:hAnsi="Times New Roman" w:cs="Times New Roman"/>
          <w:b/>
          <w:bCs/>
          <w:color w:val="000000"/>
          <w:sz w:val="20"/>
          <w:szCs w:val="24"/>
        </w:rPr>
        <w:t xml:space="preserve"> Работа с таблицами </w:t>
      </w:r>
      <w:proofErr w:type="gramStart"/>
      <w:r w:rsidR="00534FD0" w:rsidRPr="003D65AD">
        <w:rPr>
          <w:rFonts w:ascii="Times New Roman" w:hAnsi="Times New Roman" w:cs="Times New Roman"/>
          <w:b/>
          <w:bCs/>
          <w:color w:val="000000"/>
          <w:sz w:val="20"/>
          <w:szCs w:val="24"/>
        </w:rPr>
        <w:t xml:space="preserve">( </w:t>
      </w:r>
      <w:proofErr w:type="gramEnd"/>
      <w:r w:rsidR="00534FD0" w:rsidRPr="003D65AD">
        <w:rPr>
          <w:rFonts w:ascii="Times New Roman" w:hAnsi="Times New Roman" w:cs="Times New Roman"/>
          <w:b/>
          <w:bCs/>
          <w:color w:val="000000"/>
          <w:sz w:val="20"/>
          <w:szCs w:val="24"/>
        </w:rPr>
        <w:t>1ч)</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Повторение правил работы на компьютере. Со</w:t>
      </w:r>
      <w:r w:rsidRPr="003D65AD">
        <w:rPr>
          <w:rFonts w:ascii="Times New Roman" w:hAnsi="Times New Roman" w:cs="Times New Roman"/>
          <w:color w:val="000000"/>
          <w:sz w:val="20"/>
          <w:szCs w:val="24"/>
        </w:rPr>
        <w:softHyphen/>
        <w:t xml:space="preserve">здание таблицы в программе </w:t>
      </w:r>
      <w:proofErr w:type="gramStart"/>
      <w:r w:rsidRPr="003D65AD">
        <w:rPr>
          <w:rFonts w:ascii="Times New Roman" w:hAnsi="Times New Roman" w:cs="Times New Roman"/>
          <w:color w:val="000000"/>
          <w:sz w:val="20"/>
          <w:szCs w:val="24"/>
        </w:rPr>
        <w:t>М</w:t>
      </w:r>
      <w:proofErr w:type="spellStart"/>
      <w:proofErr w:type="gramEnd"/>
      <w:r w:rsidRPr="003D65AD">
        <w:rPr>
          <w:rFonts w:ascii="Times New Roman" w:hAnsi="Times New Roman" w:cs="Times New Roman"/>
          <w:color w:val="000000"/>
          <w:sz w:val="20"/>
          <w:szCs w:val="24"/>
          <w:lang w:val="en-US"/>
        </w:rPr>
        <w:t>icrosoft</w:t>
      </w:r>
      <w:proofErr w:type="spellEnd"/>
      <w:r w:rsidRPr="003D65AD">
        <w:rPr>
          <w:rFonts w:ascii="Times New Roman" w:hAnsi="Times New Roman" w:cs="Times New Roman"/>
          <w:color w:val="000000"/>
          <w:sz w:val="20"/>
          <w:szCs w:val="24"/>
        </w:rPr>
        <w:t xml:space="preserve"> </w:t>
      </w:r>
      <w:r w:rsidRPr="003D65AD">
        <w:rPr>
          <w:rFonts w:ascii="Times New Roman" w:hAnsi="Times New Roman" w:cs="Times New Roman"/>
          <w:color w:val="000000"/>
          <w:sz w:val="20"/>
          <w:szCs w:val="24"/>
          <w:lang w:val="en-US"/>
        </w:rPr>
        <w:t>Word</w:t>
      </w:r>
      <w:r w:rsidRPr="003D65AD">
        <w:rPr>
          <w:rFonts w:ascii="Times New Roman" w:hAnsi="Times New Roman" w:cs="Times New Roman"/>
          <w:color w:val="000000"/>
          <w:sz w:val="20"/>
          <w:szCs w:val="24"/>
        </w:rPr>
        <w:t xml:space="preserve"> Понятия: таблица, строка, столбец.</w:t>
      </w:r>
    </w:p>
    <w:p w:rsidR="00534FD0" w:rsidRPr="003D65AD" w:rsidRDefault="00534FD0" w:rsidP="003F69F4">
      <w:pPr>
        <w:spacing w:after="0" w:line="240" w:lineRule="auto"/>
        <w:rPr>
          <w:rFonts w:ascii="Times New Roman" w:hAnsi="Times New Roman" w:cs="Times New Roman"/>
          <w:color w:val="000000"/>
          <w:sz w:val="20"/>
          <w:szCs w:val="24"/>
        </w:rPr>
      </w:pPr>
    </w:p>
    <w:p w:rsidR="003F69F4" w:rsidRPr="003D65AD" w:rsidRDefault="003F69F4" w:rsidP="003F69F4">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color w:val="000000"/>
          <w:sz w:val="20"/>
          <w:szCs w:val="24"/>
        </w:rPr>
        <w:t>Работа на компьютере.</w:t>
      </w:r>
      <w:r w:rsidR="00534FD0" w:rsidRPr="003D65AD">
        <w:rPr>
          <w:rFonts w:ascii="Times New Roman" w:hAnsi="Times New Roman" w:cs="Times New Roman"/>
          <w:b/>
          <w:color w:val="000000"/>
          <w:sz w:val="20"/>
          <w:szCs w:val="24"/>
        </w:rPr>
        <w:t xml:space="preserve"> </w:t>
      </w:r>
      <w:r w:rsidRPr="003D65AD">
        <w:rPr>
          <w:rFonts w:ascii="Times New Roman" w:hAnsi="Times New Roman" w:cs="Times New Roman"/>
          <w:b/>
          <w:bCs/>
          <w:color w:val="000000"/>
          <w:sz w:val="20"/>
          <w:szCs w:val="24"/>
        </w:rPr>
        <w:t xml:space="preserve">Создание содержания книги </w:t>
      </w:r>
      <w:proofErr w:type="gramStart"/>
      <w:r w:rsidR="00534FD0" w:rsidRPr="003D65AD">
        <w:rPr>
          <w:rFonts w:ascii="Times New Roman" w:hAnsi="Times New Roman" w:cs="Times New Roman"/>
          <w:b/>
          <w:bCs/>
          <w:color w:val="000000"/>
          <w:sz w:val="20"/>
          <w:szCs w:val="24"/>
        </w:rPr>
        <w:t xml:space="preserve">( </w:t>
      </w:r>
      <w:proofErr w:type="gramEnd"/>
      <w:r w:rsidR="00534FD0" w:rsidRPr="003D65AD">
        <w:rPr>
          <w:rFonts w:ascii="Times New Roman" w:hAnsi="Times New Roman" w:cs="Times New Roman"/>
          <w:b/>
          <w:bCs/>
          <w:color w:val="000000"/>
          <w:sz w:val="20"/>
          <w:szCs w:val="24"/>
        </w:rPr>
        <w:t>1ч)</w:t>
      </w:r>
    </w:p>
    <w:p w:rsidR="003F69F4" w:rsidRPr="003D65AD" w:rsidRDefault="003F69F4" w:rsidP="003F69F4">
      <w:pPr>
        <w:spacing w:after="0" w:line="240" w:lineRule="auto"/>
        <w:rPr>
          <w:rFonts w:ascii="Times New Roman" w:hAnsi="Times New Roman" w:cs="Times New Roman"/>
          <w:b/>
          <w:sz w:val="20"/>
          <w:szCs w:val="24"/>
        </w:rPr>
      </w:pPr>
      <w:r w:rsidRPr="003D65AD">
        <w:rPr>
          <w:rFonts w:ascii="Times New Roman" w:hAnsi="Times New Roman" w:cs="Times New Roman"/>
          <w:b/>
          <w:i/>
          <w:iCs/>
          <w:color w:val="000000"/>
          <w:sz w:val="20"/>
          <w:szCs w:val="24"/>
        </w:rPr>
        <w:t>Практическая работа: «Содержание»</w:t>
      </w:r>
    </w:p>
    <w:p w:rsidR="003F69F4" w:rsidRPr="003D65AD" w:rsidRDefault="003F69F4" w:rsidP="003F69F4">
      <w:pPr>
        <w:spacing w:after="0" w:line="240" w:lineRule="auto"/>
        <w:rPr>
          <w:rFonts w:ascii="Times New Roman" w:hAnsi="Times New Roman" w:cs="Times New Roman"/>
          <w:color w:val="000000"/>
          <w:sz w:val="20"/>
          <w:szCs w:val="24"/>
        </w:rPr>
      </w:pPr>
      <w:r w:rsidRPr="003D65AD">
        <w:rPr>
          <w:rFonts w:ascii="Times New Roman" w:hAnsi="Times New Roman" w:cs="Times New Roman"/>
          <w:color w:val="000000"/>
          <w:sz w:val="20"/>
          <w:szCs w:val="24"/>
        </w:rPr>
        <w:t>И КТ на службе человека, ра</w:t>
      </w:r>
      <w:r w:rsidR="005E3C4C">
        <w:rPr>
          <w:rFonts w:ascii="Times New Roman" w:hAnsi="Times New Roman" w:cs="Times New Roman"/>
          <w:color w:val="000000"/>
          <w:sz w:val="20"/>
          <w:szCs w:val="24"/>
        </w:rPr>
        <w:t>бота с компьютером. И КТ в изда</w:t>
      </w:r>
      <w:r w:rsidRPr="003D65AD">
        <w:rPr>
          <w:rFonts w:ascii="Times New Roman" w:hAnsi="Times New Roman" w:cs="Times New Roman"/>
          <w:color w:val="000000"/>
          <w:sz w:val="20"/>
          <w:szCs w:val="24"/>
        </w:rPr>
        <w:t>тельском деле.</w:t>
      </w:r>
      <w:r w:rsidR="005E3C4C">
        <w:rPr>
          <w:rFonts w:ascii="Times New Roman" w:hAnsi="Times New Roman" w:cs="Times New Roman"/>
          <w:color w:val="000000"/>
          <w:sz w:val="20"/>
          <w:szCs w:val="24"/>
        </w:rPr>
        <w:t xml:space="preserve"> </w:t>
      </w:r>
      <w:r w:rsidRPr="003D65AD">
        <w:rPr>
          <w:rFonts w:ascii="Times New Roman" w:hAnsi="Times New Roman" w:cs="Times New Roman"/>
          <w:color w:val="000000"/>
          <w:sz w:val="20"/>
          <w:szCs w:val="24"/>
        </w:rPr>
        <w:t>П</w:t>
      </w:r>
      <w:r w:rsidR="005E3C4C">
        <w:rPr>
          <w:rFonts w:ascii="Times New Roman" w:hAnsi="Times New Roman" w:cs="Times New Roman"/>
          <w:color w:val="000000"/>
          <w:sz w:val="20"/>
          <w:szCs w:val="24"/>
        </w:rPr>
        <w:t>роцесс редак</w:t>
      </w:r>
      <w:r w:rsidRPr="003D65AD">
        <w:rPr>
          <w:rFonts w:ascii="Times New Roman" w:hAnsi="Times New Roman" w:cs="Times New Roman"/>
          <w:color w:val="000000"/>
          <w:sz w:val="20"/>
          <w:szCs w:val="24"/>
        </w:rPr>
        <w:t>ционно-издательской подготовки книги, элементы книги.</w:t>
      </w:r>
      <w:r w:rsidR="005E3C4C">
        <w:rPr>
          <w:rFonts w:ascii="Times New Roman" w:hAnsi="Times New Roman" w:cs="Times New Roman"/>
          <w:color w:val="000000"/>
          <w:sz w:val="20"/>
          <w:szCs w:val="24"/>
        </w:rPr>
        <w:t xml:space="preserve"> Практи</w:t>
      </w:r>
      <w:r w:rsidRPr="003D65AD">
        <w:rPr>
          <w:rFonts w:ascii="Times New Roman" w:hAnsi="Times New Roman" w:cs="Times New Roman"/>
          <w:color w:val="000000"/>
          <w:sz w:val="20"/>
          <w:szCs w:val="24"/>
        </w:rPr>
        <w:t>ческая работа на</w:t>
      </w:r>
      <w:r w:rsidRPr="003D65AD">
        <w:rPr>
          <w:rFonts w:ascii="Times New Roman" w:hAnsi="Times New Roman" w:cs="Times New Roman"/>
          <w:sz w:val="20"/>
          <w:szCs w:val="24"/>
        </w:rPr>
        <w:t xml:space="preserve">  </w:t>
      </w:r>
      <w:r w:rsidRPr="003D65AD">
        <w:rPr>
          <w:rFonts w:ascii="Times New Roman" w:hAnsi="Times New Roman" w:cs="Times New Roman"/>
          <w:color w:val="000000"/>
          <w:sz w:val="20"/>
          <w:szCs w:val="24"/>
        </w:rPr>
        <w:t>компьютере.  Формирование содержания книги «Дневник путешественника» как итогового про</w:t>
      </w:r>
      <w:r w:rsidRPr="003D65AD">
        <w:rPr>
          <w:rFonts w:ascii="Times New Roman" w:hAnsi="Times New Roman" w:cs="Times New Roman"/>
          <w:color w:val="000000"/>
          <w:sz w:val="20"/>
          <w:szCs w:val="24"/>
        </w:rPr>
        <w:softHyphen/>
        <w:t>дукта годового проекта «Издаем книгу».</w:t>
      </w:r>
    </w:p>
    <w:p w:rsidR="00534FD0" w:rsidRPr="003D65AD" w:rsidRDefault="00534FD0" w:rsidP="003F69F4">
      <w:pPr>
        <w:spacing w:after="0" w:line="240" w:lineRule="auto"/>
        <w:rPr>
          <w:rFonts w:ascii="Times New Roman" w:hAnsi="Times New Roman" w:cs="Times New Roman"/>
          <w:b/>
          <w:bCs/>
          <w:color w:val="000000"/>
          <w:sz w:val="20"/>
          <w:szCs w:val="24"/>
        </w:rPr>
      </w:pPr>
    </w:p>
    <w:p w:rsidR="003F69F4" w:rsidRPr="003D65AD" w:rsidRDefault="003F69F4" w:rsidP="003F69F4">
      <w:pPr>
        <w:spacing w:after="0" w:line="240" w:lineRule="auto"/>
        <w:rPr>
          <w:rFonts w:ascii="Times New Roman" w:hAnsi="Times New Roman" w:cs="Times New Roman"/>
          <w:b/>
          <w:bCs/>
          <w:color w:val="000000"/>
          <w:sz w:val="20"/>
          <w:szCs w:val="24"/>
        </w:rPr>
      </w:pPr>
      <w:r w:rsidRPr="003D65AD">
        <w:rPr>
          <w:rFonts w:ascii="Times New Roman" w:hAnsi="Times New Roman" w:cs="Times New Roman"/>
          <w:b/>
          <w:bCs/>
          <w:color w:val="000000"/>
          <w:sz w:val="20"/>
          <w:szCs w:val="24"/>
        </w:rPr>
        <w:t xml:space="preserve">Переплётные работы </w:t>
      </w:r>
      <w:proofErr w:type="gramStart"/>
      <w:r w:rsidR="00991FFE" w:rsidRPr="003D65AD">
        <w:rPr>
          <w:rFonts w:ascii="Times New Roman" w:hAnsi="Times New Roman" w:cs="Times New Roman"/>
          <w:b/>
          <w:bCs/>
          <w:color w:val="000000"/>
          <w:sz w:val="20"/>
          <w:szCs w:val="24"/>
        </w:rPr>
        <w:t>(</w:t>
      </w:r>
      <w:r w:rsidR="000721A4" w:rsidRPr="003D65AD">
        <w:rPr>
          <w:rFonts w:ascii="Times New Roman" w:hAnsi="Times New Roman" w:cs="Times New Roman"/>
          <w:b/>
          <w:bCs/>
          <w:color w:val="000000"/>
          <w:sz w:val="20"/>
          <w:szCs w:val="24"/>
        </w:rPr>
        <w:t xml:space="preserve"> </w:t>
      </w:r>
      <w:proofErr w:type="gramEnd"/>
      <w:r w:rsidR="00991FFE" w:rsidRPr="003D65AD">
        <w:rPr>
          <w:rFonts w:ascii="Times New Roman" w:hAnsi="Times New Roman" w:cs="Times New Roman"/>
          <w:b/>
          <w:bCs/>
          <w:color w:val="000000"/>
          <w:sz w:val="20"/>
          <w:szCs w:val="24"/>
        </w:rPr>
        <w:t>2</w:t>
      </w:r>
      <w:r w:rsidR="00534FD0" w:rsidRPr="003D65AD">
        <w:rPr>
          <w:rFonts w:ascii="Times New Roman" w:hAnsi="Times New Roman" w:cs="Times New Roman"/>
          <w:b/>
          <w:bCs/>
          <w:color w:val="000000"/>
          <w:sz w:val="20"/>
          <w:szCs w:val="24"/>
        </w:rPr>
        <w:t>ч)</w:t>
      </w:r>
    </w:p>
    <w:p w:rsidR="003F69F4" w:rsidRPr="003D65AD" w:rsidRDefault="00534FD0" w:rsidP="003F69F4">
      <w:pPr>
        <w:spacing w:after="0" w:line="240" w:lineRule="auto"/>
        <w:rPr>
          <w:rFonts w:ascii="Times New Roman" w:hAnsi="Times New Roman" w:cs="Times New Roman"/>
          <w:bCs/>
          <w:color w:val="000000"/>
          <w:sz w:val="20"/>
          <w:szCs w:val="24"/>
        </w:rPr>
      </w:pPr>
      <w:r w:rsidRPr="003D65AD">
        <w:rPr>
          <w:rFonts w:ascii="Times New Roman" w:hAnsi="Times New Roman" w:cs="Times New Roman"/>
          <w:bCs/>
          <w:color w:val="000000"/>
          <w:sz w:val="20"/>
          <w:szCs w:val="24"/>
        </w:rPr>
        <w:t>Работа с бумагой.</w:t>
      </w:r>
      <w:r w:rsidR="00991FFE" w:rsidRPr="003D65AD">
        <w:rPr>
          <w:rFonts w:ascii="Times New Roman" w:hAnsi="Times New Roman" w:cs="Times New Roman"/>
          <w:bCs/>
          <w:color w:val="000000"/>
          <w:sz w:val="20"/>
          <w:szCs w:val="24"/>
        </w:rPr>
        <w:t xml:space="preserve">  </w:t>
      </w:r>
      <w:r w:rsidR="003F69F4" w:rsidRPr="003D65AD">
        <w:rPr>
          <w:rFonts w:ascii="Times New Roman" w:hAnsi="Times New Roman" w:cs="Times New Roman"/>
          <w:color w:val="000000"/>
          <w:sz w:val="20"/>
          <w:szCs w:val="24"/>
        </w:rPr>
        <w:t>Знакомство с переплётными работами. Способ соединения листов, шитье блоков нитками втач</w:t>
      </w:r>
      <w:r w:rsidR="003F69F4" w:rsidRPr="003D65AD">
        <w:rPr>
          <w:rFonts w:ascii="Times New Roman" w:hAnsi="Times New Roman" w:cs="Times New Roman"/>
          <w:color w:val="000000"/>
          <w:sz w:val="20"/>
          <w:szCs w:val="24"/>
        </w:rPr>
        <w:softHyphen/>
        <w:t>ку (в пять проколов). Закрепление правил рабо</w:t>
      </w:r>
      <w:r w:rsidR="003F69F4" w:rsidRPr="003D65AD">
        <w:rPr>
          <w:rFonts w:ascii="Times New Roman" w:hAnsi="Times New Roman" w:cs="Times New Roman"/>
          <w:color w:val="000000"/>
          <w:sz w:val="20"/>
          <w:szCs w:val="24"/>
        </w:rPr>
        <w:softHyphen/>
        <w:t>ты шилом и иглой. Осмысление значения раз</w:t>
      </w:r>
      <w:r w:rsidR="003F69F4" w:rsidRPr="003D65AD">
        <w:rPr>
          <w:rFonts w:ascii="Times New Roman" w:hAnsi="Times New Roman" w:cs="Times New Roman"/>
          <w:color w:val="000000"/>
          <w:sz w:val="20"/>
          <w:szCs w:val="24"/>
        </w:rPr>
        <w:softHyphen/>
        <w:t>личных элементов в структуре переплёта (фор</w:t>
      </w:r>
      <w:r w:rsidR="003F69F4" w:rsidRPr="003D65AD">
        <w:rPr>
          <w:rFonts w:ascii="Times New Roman" w:hAnsi="Times New Roman" w:cs="Times New Roman"/>
          <w:color w:val="000000"/>
          <w:sz w:val="20"/>
          <w:szCs w:val="24"/>
        </w:rPr>
        <w:softHyphen/>
        <w:t xml:space="preserve">зац, </w:t>
      </w:r>
      <w:proofErr w:type="spellStart"/>
      <w:r w:rsidR="003F69F4" w:rsidRPr="003D65AD">
        <w:rPr>
          <w:rFonts w:ascii="Times New Roman" w:hAnsi="Times New Roman" w:cs="Times New Roman"/>
          <w:color w:val="000000"/>
          <w:sz w:val="20"/>
          <w:szCs w:val="24"/>
        </w:rPr>
        <w:t>слизура</w:t>
      </w:r>
      <w:proofErr w:type="spellEnd"/>
      <w:r w:rsidR="003F69F4" w:rsidRPr="003D65AD">
        <w:rPr>
          <w:rFonts w:ascii="Times New Roman" w:hAnsi="Times New Roman" w:cs="Times New Roman"/>
          <w:color w:val="000000"/>
          <w:sz w:val="20"/>
          <w:szCs w:val="24"/>
        </w:rPr>
        <w:t>). Изготовление переплёта дневника и оформление обложки по собственному эскизу. Понятия: шитье втачку, форзац, переплётная крышка, книжный блок.</w:t>
      </w:r>
    </w:p>
    <w:p w:rsidR="00534FD0" w:rsidRPr="003D65AD" w:rsidRDefault="00534FD0" w:rsidP="003F69F4">
      <w:pPr>
        <w:spacing w:after="0" w:line="240" w:lineRule="auto"/>
        <w:rPr>
          <w:rFonts w:ascii="Times New Roman" w:hAnsi="Times New Roman" w:cs="Times New Roman"/>
          <w:bCs/>
          <w:color w:val="000000"/>
          <w:sz w:val="20"/>
          <w:szCs w:val="24"/>
        </w:rPr>
      </w:pPr>
    </w:p>
    <w:p w:rsidR="003F69F4" w:rsidRPr="003D65AD" w:rsidRDefault="003F69F4" w:rsidP="003F69F4">
      <w:pPr>
        <w:spacing w:after="0" w:line="240" w:lineRule="auto"/>
        <w:rPr>
          <w:rFonts w:ascii="Times New Roman" w:hAnsi="Times New Roman" w:cs="Times New Roman"/>
          <w:b/>
          <w:sz w:val="20"/>
          <w:szCs w:val="24"/>
        </w:rPr>
      </w:pPr>
      <w:r w:rsidRPr="003D65AD">
        <w:rPr>
          <w:rFonts w:ascii="Times New Roman" w:hAnsi="Times New Roman" w:cs="Times New Roman"/>
          <w:b/>
          <w:bCs/>
          <w:color w:val="000000"/>
          <w:sz w:val="20"/>
          <w:szCs w:val="24"/>
        </w:rPr>
        <w:t xml:space="preserve">Итоговый урок </w:t>
      </w:r>
      <w:r w:rsidRPr="003D65AD">
        <w:rPr>
          <w:rFonts w:ascii="Times New Roman" w:hAnsi="Times New Roman" w:cs="Times New Roman"/>
          <w:b/>
          <w:color w:val="000000"/>
          <w:sz w:val="20"/>
          <w:szCs w:val="24"/>
        </w:rPr>
        <w:t>Выставка работ</w:t>
      </w:r>
      <w:r w:rsidR="00534FD0" w:rsidRPr="003D65AD">
        <w:rPr>
          <w:rFonts w:ascii="Times New Roman" w:hAnsi="Times New Roman" w:cs="Times New Roman"/>
          <w:b/>
          <w:color w:val="000000"/>
          <w:sz w:val="20"/>
          <w:szCs w:val="24"/>
        </w:rPr>
        <w:t xml:space="preserve"> (1ч)</w:t>
      </w:r>
    </w:p>
    <w:p w:rsidR="003F69F4" w:rsidRPr="003D65AD" w:rsidRDefault="003F69F4" w:rsidP="003F69F4">
      <w:pPr>
        <w:spacing w:after="0" w:line="240" w:lineRule="auto"/>
        <w:rPr>
          <w:rFonts w:ascii="Times New Roman" w:hAnsi="Times New Roman" w:cs="Times New Roman"/>
          <w:sz w:val="20"/>
          <w:szCs w:val="24"/>
        </w:rPr>
      </w:pPr>
      <w:r w:rsidRPr="003D65AD">
        <w:rPr>
          <w:rFonts w:ascii="Times New Roman" w:hAnsi="Times New Roman" w:cs="Times New Roman"/>
          <w:color w:val="000000"/>
          <w:sz w:val="20"/>
          <w:szCs w:val="24"/>
        </w:rPr>
        <w:t>Анализ своей работы на уроках технологии за год, 'выделение существенного, оценивание сво</w:t>
      </w:r>
      <w:r w:rsidRPr="003D65AD">
        <w:rPr>
          <w:rFonts w:ascii="Times New Roman" w:hAnsi="Times New Roman" w:cs="Times New Roman"/>
          <w:color w:val="000000"/>
          <w:sz w:val="20"/>
          <w:szCs w:val="24"/>
        </w:rPr>
        <w:softHyphen/>
        <w:t>ей работы с помощью учителя. Подведение ито</w:t>
      </w:r>
      <w:r w:rsidRPr="003D65AD">
        <w:rPr>
          <w:rFonts w:ascii="Times New Roman" w:hAnsi="Times New Roman" w:cs="Times New Roman"/>
          <w:color w:val="000000"/>
          <w:sz w:val="20"/>
          <w:szCs w:val="24"/>
        </w:rPr>
        <w:softHyphen/>
        <w:t>гов года. Презентация своих работ, выбор луч</w:t>
      </w:r>
      <w:r w:rsidRPr="003D65AD">
        <w:rPr>
          <w:rFonts w:ascii="Times New Roman" w:hAnsi="Times New Roman" w:cs="Times New Roman"/>
          <w:color w:val="000000"/>
          <w:sz w:val="20"/>
          <w:szCs w:val="24"/>
        </w:rPr>
        <w:softHyphen/>
        <w:t>ших.</w:t>
      </w:r>
    </w:p>
    <w:p w:rsidR="003F69F4" w:rsidRPr="003D65AD" w:rsidRDefault="003F69F4" w:rsidP="003F69F4">
      <w:pPr>
        <w:spacing w:after="0" w:line="240" w:lineRule="auto"/>
        <w:rPr>
          <w:rFonts w:ascii="Times New Roman" w:hAnsi="Times New Roman" w:cs="Times New Roman"/>
          <w:sz w:val="20"/>
          <w:szCs w:val="24"/>
        </w:rPr>
      </w:pPr>
    </w:p>
    <w:p w:rsidR="00C162CC" w:rsidRPr="003F69F4" w:rsidRDefault="00C162CC" w:rsidP="003F69F4">
      <w:pPr>
        <w:spacing w:after="0" w:line="240" w:lineRule="auto"/>
        <w:rPr>
          <w:rFonts w:ascii="Times New Roman" w:hAnsi="Times New Roman" w:cs="Times New Roman"/>
          <w:sz w:val="20"/>
          <w:szCs w:val="20"/>
        </w:rPr>
      </w:pPr>
    </w:p>
    <w:p w:rsidR="00C162CC" w:rsidRPr="003F69F4" w:rsidRDefault="00C162CC" w:rsidP="003F69F4">
      <w:pPr>
        <w:spacing w:after="0" w:line="240" w:lineRule="auto"/>
        <w:rPr>
          <w:rFonts w:ascii="Times New Roman" w:hAnsi="Times New Roman" w:cs="Times New Roman"/>
          <w:b/>
          <w:color w:val="000000"/>
          <w:sz w:val="20"/>
          <w:szCs w:val="20"/>
        </w:rPr>
      </w:pPr>
    </w:p>
    <w:p w:rsidR="00C162CC" w:rsidRPr="003F69F4" w:rsidRDefault="00C162CC" w:rsidP="003F69F4">
      <w:pPr>
        <w:spacing w:after="0" w:line="240" w:lineRule="auto"/>
        <w:rPr>
          <w:rStyle w:val="BodytextTimesNewRoman"/>
          <w:bCs w:val="0"/>
          <w:color w:val="000000"/>
          <w:sz w:val="20"/>
          <w:szCs w:val="20"/>
        </w:rPr>
      </w:pPr>
    </w:p>
    <w:p w:rsidR="00C162CC" w:rsidRPr="003F69F4" w:rsidRDefault="00C162CC" w:rsidP="003F69F4">
      <w:pPr>
        <w:spacing w:after="0" w:line="240" w:lineRule="auto"/>
        <w:rPr>
          <w:rFonts w:ascii="Times New Roman" w:hAnsi="Times New Roman" w:cs="Times New Roman"/>
          <w:b/>
          <w:color w:val="000000"/>
          <w:sz w:val="20"/>
          <w:szCs w:val="20"/>
        </w:rPr>
      </w:pPr>
    </w:p>
    <w:p w:rsidR="00957F28" w:rsidRPr="003F69F4" w:rsidRDefault="00957F28" w:rsidP="003F69F4">
      <w:pPr>
        <w:spacing w:after="0" w:line="240" w:lineRule="auto"/>
        <w:rPr>
          <w:rFonts w:ascii="Times New Roman" w:eastAsia="Times New Roman" w:hAnsi="Times New Roman" w:cs="Times New Roman"/>
          <w:sz w:val="24"/>
          <w:szCs w:val="24"/>
          <w:lang w:eastAsia="ru-RU"/>
        </w:rPr>
      </w:pPr>
    </w:p>
    <w:p w:rsidR="00957F28" w:rsidRPr="003F69F4" w:rsidRDefault="00957F28" w:rsidP="003F69F4">
      <w:pPr>
        <w:spacing w:after="0" w:line="240" w:lineRule="auto"/>
        <w:rPr>
          <w:rFonts w:ascii="Times New Roman" w:eastAsia="Times New Roman" w:hAnsi="Times New Roman" w:cs="Times New Roman"/>
          <w:sz w:val="24"/>
          <w:szCs w:val="24"/>
          <w:lang w:eastAsia="ru-RU"/>
        </w:rPr>
      </w:pPr>
    </w:p>
    <w:p w:rsidR="00957F28" w:rsidRPr="003F69F4" w:rsidRDefault="00957F28" w:rsidP="003F69F4">
      <w:pPr>
        <w:spacing w:after="0" w:line="240" w:lineRule="auto"/>
        <w:rPr>
          <w:rFonts w:ascii="Times New Roman" w:eastAsia="Times New Roman" w:hAnsi="Times New Roman" w:cs="Times New Roman"/>
          <w:sz w:val="24"/>
          <w:szCs w:val="24"/>
          <w:lang w:eastAsia="ru-RU"/>
        </w:rPr>
      </w:pPr>
    </w:p>
    <w:p w:rsidR="00957F28" w:rsidRPr="003F69F4" w:rsidRDefault="00957F28" w:rsidP="003F69F4">
      <w:pPr>
        <w:spacing w:after="0" w:line="240" w:lineRule="auto"/>
        <w:rPr>
          <w:rFonts w:ascii="Times New Roman" w:eastAsia="Times New Roman" w:hAnsi="Times New Roman" w:cs="Times New Roman"/>
          <w:sz w:val="24"/>
          <w:szCs w:val="24"/>
          <w:lang w:eastAsia="ru-RU"/>
        </w:rPr>
      </w:pPr>
    </w:p>
    <w:p w:rsidR="00957F28" w:rsidRPr="003F69F4" w:rsidRDefault="00957F28" w:rsidP="003F69F4">
      <w:pPr>
        <w:spacing w:after="0" w:line="240" w:lineRule="auto"/>
        <w:rPr>
          <w:rFonts w:ascii="Times New Roman" w:eastAsia="Times New Roman" w:hAnsi="Times New Roman" w:cs="Times New Roman"/>
          <w:sz w:val="24"/>
          <w:szCs w:val="24"/>
          <w:lang w:eastAsia="ru-RU"/>
        </w:rPr>
      </w:pPr>
    </w:p>
    <w:p w:rsidR="00C162CC" w:rsidRPr="003F69F4" w:rsidRDefault="00C162CC" w:rsidP="003F69F4">
      <w:pPr>
        <w:spacing w:after="0" w:line="240" w:lineRule="auto"/>
        <w:rPr>
          <w:rFonts w:ascii="Times New Roman" w:eastAsia="Times New Roman" w:hAnsi="Times New Roman" w:cs="Times New Roman"/>
          <w:sz w:val="24"/>
          <w:szCs w:val="24"/>
          <w:lang w:eastAsia="ru-RU"/>
        </w:rPr>
      </w:pPr>
    </w:p>
    <w:p w:rsidR="00C162CC" w:rsidRPr="003F69F4" w:rsidRDefault="00C162CC" w:rsidP="003F69F4">
      <w:pPr>
        <w:spacing w:after="0" w:line="240" w:lineRule="auto"/>
        <w:rPr>
          <w:rFonts w:ascii="Times New Roman" w:eastAsia="Times New Roman" w:hAnsi="Times New Roman" w:cs="Times New Roman"/>
          <w:sz w:val="24"/>
          <w:szCs w:val="24"/>
          <w:lang w:eastAsia="ru-RU"/>
        </w:rPr>
      </w:pPr>
    </w:p>
    <w:p w:rsidR="00C162CC" w:rsidRPr="003F69F4" w:rsidRDefault="00C162CC" w:rsidP="003F69F4">
      <w:pPr>
        <w:spacing w:after="0" w:line="240" w:lineRule="auto"/>
        <w:rPr>
          <w:rFonts w:ascii="Times New Roman" w:eastAsia="Times New Roman" w:hAnsi="Times New Roman" w:cs="Times New Roman"/>
          <w:sz w:val="24"/>
          <w:szCs w:val="24"/>
          <w:lang w:eastAsia="ru-RU"/>
        </w:rPr>
      </w:pPr>
    </w:p>
    <w:p w:rsidR="00C162CC" w:rsidRPr="003F69F4" w:rsidRDefault="00C162CC" w:rsidP="003F69F4">
      <w:pPr>
        <w:spacing w:after="0" w:line="240" w:lineRule="auto"/>
        <w:rPr>
          <w:rFonts w:ascii="Times New Roman" w:eastAsia="Times New Roman" w:hAnsi="Times New Roman" w:cs="Times New Roman"/>
          <w:sz w:val="24"/>
          <w:szCs w:val="24"/>
          <w:lang w:eastAsia="ru-RU"/>
        </w:rPr>
      </w:pPr>
    </w:p>
    <w:p w:rsidR="00957F28" w:rsidRPr="003F69F4" w:rsidRDefault="00957F28" w:rsidP="00273292">
      <w:pPr>
        <w:spacing w:after="0" w:line="240" w:lineRule="auto"/>
        <w:rPr>
          <w:rFonts w:ascii="Times New Roman" w:eastAsia="Times New Roman" w:hAnsi="Times New Roman" w:cs="Times New Roman"/>
          <w:sz w:val="24"/>
          <w:szCs w:val="24"/>
          <w:lang w:eastAsia="ru-RU"/>
        </w:rPr>
      </w:pPr>
    </w:p>
    <w:p w:rsidR="00273292" w:rsidRPr="003F69F4" w:rsidRDefault="00273292" w:rsidP="00273292">
      <w:pPr>
        <w:spacing w:after="0" w:line="240" w:lineRule="auto"/>
        <w:rPr>
          <w:rFonts w:ascii="Times New Roman" w:eastAsia="Times New Roman" w:hAnsi="Times New Roman" w:cs="Times New Roman"/>
          <w:sz w:val="24"/>
          <w:szCs w:val="24"/>
          <w:lang w:eastAsia="ru-RU"/>
        </w:rPr>
      </w:pPr>
    </w:p>
    <w:p w:rsidR="00273292" w:rsidRPr="003F69F4" w:rsidRDefault="00273292" w:rsidP="00273292">
      <w:pPr>
        <w:spacing w:after="0" w:line="240" w:lineRule="auto"/>
        <w:rPr>
          <w:rFonts w:ascii="Times New Roman" w:eastAsia="Times New Roman" w:hAnsi="Times New Roman" w:cs="Times New Roman"/>
          <w:sz w:val="24"/>
          <w:szCs w:val="24"/>
          <w:lang w:eastAsia="ru-RU"/>
        </w:rPr>
      </w:pPr>
    </w:p>
    <w:p w:rsidR="00273292" w:rsidRPr="003F69F4" w:rsidRDefault="00273292" w:rsidP="00273292">
      <w:pPr>
        <w:spacing w:after="0" w:line="240" w:lineRule="auto"/>
        <w:rPr>
          <w:rFonts w:ascii="Times New Roman" w:eastAsia="Times New Roman" w:hAnsi="Times New Roman" w:cs="Times New Roman"/>
          <w:sz w:val="24"/>
          <w:szCs w:val="24"/>
          <w:lang w:eastAsia="ru-RU"/>
        </w:rPr>
      </w:pPr>
    </w:p>
    <w:p w:rsidR="00273292" w:rsidRPr="003F69F4" w:rsidRDefault="00273292" w:rsidP="00273292">
      <w:pPr>
        <w:spacing w:after="0" w:line="240" w:lineRule="auto"/>
        <w:rPr>
          <w:rFonts w:ascii="Times New Roman" w:eastAsia="Times New Roman" w:hAnsi="Times New Roman" w:cs="Times New Roman"/>
          <w:sz w:val="24"/>
          <w:szCs w:val="24"/>
          <w:lang w:eastAsia="ru-RU"/>
        </w:rPr>
      </w:pPr>
    </w:p>
    <w:p w:rsidR="00273292" w:rsidRPr="003F69F4" w:rsidRDefault="00273292" w:rsidP="00273292">
      <w:pPr>
        <w:spacing w:after="0" w:line="240" w:lineRule="auto"/>
        <w:rPr>
          <w:rFonts w:ascii="Times New Roman" w:eastAsia="Times New Roman" w:hAnsi="Times New Roman" w:cs="Times New Roman"/>
          <w:sz w:val="24"/>
          <w:szCs w:val="24"/>
          <w:lang w:eastAsia="ru-RU"/>
        </w:rPr>
      </w:pPr>
    </w:p>
    <w:p w:rsidR="00273292" w:rsidRPr="003F69F4" w:rsidRDefault="00273292" w:rsidP="00273292">
      <w:pPr>
        <w:spacing w:after="0" w:line="240" w:lineRule="auto"/>
        <w:rPr>
          <w:rFonts w:ascii="Times New Roman" w:eastAsia="Times New Roman" w:hAnsi="Times New Roman" w:cs="Times New Roman"/>
          <w:sz w:val="24"/>
          <w:szCs w:val="24"/>
          <w:lang w:eastAsia="ru-RU"/>
        </w:rPr>
      </w:pPr>
    </w:p>
    <w:p w:rsidR="00273292" w:rsidRPr="003F69F4" w:rsidRDefault="00273292" w:rsidP="00273292">
      <w:pPr>
        <w:spacing w:after="0" w:line="240" w:lineRule="auto"/>
        <w:rPr>
          <w:rFonts w:ascii="Times New Roman" w:eastAsia="Times New Roman" w:hAnsi="Times New Roman" w:cs="Times New Roman"/>
          <w:sz w:val="24"/>
          <w:szCs w:val="24"/>
          <w:lang w:eastAsia="ru-RU"/>
        </w:rPr>
      </w:pPr>
    </w:p>
    <w:p w:rsidR="00957F28" w:rsidRDefault="00957F28"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Default="00534FD0" w:rsidP="00273292">
      <w:pPr>
        <w:spacing w:after="0" w:line="240" w:lineRule="auto"/>
        <w:rPr>
          <w:rFonts w:ascii="Times New Roman" w:eastAsia="Times New Roman" w:hAnsi="Times New Roman" w:cs="Times New Roman"/>
          <w:sz w:val="24"/>
          <w:szCs w:val="24"/>
          <w:lang w:eastAsia="ru-RU"/>
        </w:rPr>
      </w:pPr>
    </w:p>
    <w:p w:rsidR="00534FD0" w:rsidRPr="003F69F4" w:rsidRDefault="00534FD0" w:rsidP="00273292">
      <w:pPr>
        <w:spacing w:after="0" w:line="240" w:lineRule="auto"/>
        <w:rPr>
          <w:rFonts w:ascii="Times New Roman" w:eastAsia="Times New Roman" w:hAnsi="Times New Roman" w:cs="Times New Roman"/>
          <w:sz w:val="24"/>
          <w:szCs w:val="24"/>
          <w:lang w:eastAsia="ru-RU"/>
        </w:rPr>
      </w:pPr>
    </w:p>
    <w:p w:rsidR="00F4393E" w:rsidRDefault="00F4393E" w:rsidP="00957F28">
      <w:pPr>
        <w:spacing w:after="0"/>
      </w:pPr>
    </w:p>
    <w:sectPr w:rsidR="00F4393E" w:rsidSect="00B41DC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F28" w:rsidRDefault="00957F28" w:rsidP="00957F28">
      <w:pPr>
        <w:spacing w:after="0" w:line="240" w:lineRule="auto"/>
      </w:pPr>
      <w:r>
        <w:separator/>
      </w:r>
    </w:p>
  </w:endnote>
  <w:endnote w:type="continuationSeparator" w:id="0">
    <w:p w:rsidR="00957F28" w:rsidRDefault="00957F28" w:rsidP="00957F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F28" w:rsidRDefault="00957F28" w:rsidP="00957F28">
      <w:pPr>
        <w:spacing w:after="0" w:line="240" w:lineRule="auto"/>
      </w:pPr>
      <w:r>
        <w:separator/>
      </w:r>
    </w:p>
  </w:footnote>
  <w:footnote w:type="continuationSeparator" w:id="0">
    <w:p w:rsidR="00957F28" w:rsidRDefault="00957F28" w:rsidP="00957F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615"/>
        </w:tabs>
        <w:ind w:left="615" w:hanging="360"/>
      </w:pPr>
      <w:rPr>
        <w:rFonts w:ascii="Symbol" w:hAnsi="Symbol"/>
        <w:color w:val="auto"/>
      </w:rPr>
    </w:lvl>
  </w:abstractNum>
  <w:abstractNum w:abstractNumId="1">
    <w:nsid w:val="00000005"/>
    <w:multiLevelType w:val="singleLevel"/>
    <w:tmpl w:val="00000005"/>
    <w:name w:val="WW8Num5"/>
    <w:lvl w:ilvl="0">
      <w:start w:val="1"/>
      <w:numFmt w:val="bullet"/>
      <w:lvlText w:val=""/>
      <w:lvlJc w:val="left"/>
      <w:pPr>
        <w:tabs>
          <w:tab w:val="num" w:pos="540"/>
        </w:tabs>
        <w:ind w:left="540" w:hanging="360"/>
      </w:pPr>
      <w:rPr>
        <w:rFonts w:ascii="Symbol" w:hAnsi="Symbol"/>
        <w:color w:val="auto"/>
      </w:rPr>
    </w:lvl>
  </w:abstractNum>
  <w:abstractNum w:abstractNumId="2">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3">
    <w:nsid w:val="0000000A"/>
    <w:multiLevelType w:val="singleLevel"/>
    <w:tmpl w:val="0000000A"/>
    <w:name w:val="WW8Num10"/>
    <w:lvl w:ilvl="0">
      <w:start w:val="1"/>
      <w:numFmt w:val="bullet"/>
      <w:lvlText w:val=""/>
      <w:lvlJc w:val="left"/>
      <w:pPr>
        <w:tabs>
          <w:tab w:val="num" w:pos="540"/>
        </w:tabs>
        <w:ind w:left="540" w:hanging="360"/>
      </w:pPr>
      <w:rPr>
        <w:rFonts w:ascii="Symbol" w:hAnsi="Symbol"/>
      </w:rPr>
    </w:lvl>
  </w:abstractNum>
  <w:abstractNum w:abstractNumId="4">
    <w:nsid w:val="0401375E"/>
    <w:multiLevelType w:val="multilevel"/>
    <w:tmpl w:val="AE6882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0094B5B"/>
    <w:multiLevelType w:val="multilevel"/>
    <w:tmpl w:val="FBCED7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6A72FCC"/>
    <w:multiLevelType w:val="multilevel"/>
    <w:tmpl w:val="B9CA2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727D78"/>
    <w:multiLevelType w:val="multilevel"/>
    <w:tmpl w:val="772C4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897A13"/>
    <w:multiLevelType w:val="multilevel"/>
    <w:tmpl w:val="0F6AD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0746F3"/>
    <w:multiLevelType w:val="multilevel"/>
    <w:tmpl w:val="2464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EC7B45"/>
    <w:multiLevelType w:val="multilevel"/>
    <w:tmpl w:val="B0A67E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BE06485"/>
    <w:multiLevelType w:val="multilevel"/>
    <w:tmpl w:val="FCAE45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00B4220"/>
    <w:multiLevelType w:val="multilevel"/>
    <w:tmpl w:val="EF16AD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51514E9"/>
    <w:multiLevelType w:val="multilevel"/>
    <w:tmpl w:val="E7205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D34083"/>
    <w:multiLevelType w:val="hybridMultilevel"/>
    <w:tmpl w:val="655AA4F8"/>
    <w:lvl w:ilvl="0" w:tplc="317233E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731E3F"/>
    <w:multiLevelType w:val="multilevel"/>
    <w:tmpl w:val="2564BA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28A3F5F"/>
    <w:multiLevelType w:val="multilevel"/>
    <w:tmpl w:val="DA78B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954AB8"/>
    <w:multiLevelType w:val="multilevel"/>
    <w:tmpl w:val="698ED7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17A4166"/>
    <w:multiLevelType w:val="hybridMultilevel"/>
    <w:tmpl w:val="401CD85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79CD04E2"/>
    <w:multiLevelType w:val="multilevel"/>
    <w:tmpl w:val="F03607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B8E5CF6"/>
    <w:multiLevelType w:val="multilevel"/>
    <w:tmpl w:val="27D454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8"/>
  </w:num>
  <w:num w:numId="3">
    <w:abstractNumId w:val="6"/>
  </w:num>
  <w:num w:numId="4">
    <w:abstractNumId w:val="9"/>
  </w:num>
  <w:num w:numId="5">
    <w:abstractNumId w:val="7"/>
  </w:num>
  <w:num w:numId="6">
    <w:abstractNumId w:val="13"/>
  </w:num>
  <w:num w:numId="7">
    <w:abstractNumId w:val="18"/>
  </w:num>
  <w:num w:numId="8">
    <w:abstractNumId w:val="1"/>
  </w:num>
  <w:num w:numId="9">
    <w:abstractNumId w:val="0"/>
  </w:num>
  <w:num w:numId="10">
    <w:abstractNumId w:val="2"/>
  </w:num>
  <w:num w:numId="11">
    <w:abstractNumId w:val="3"/>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57F28"/>
    <w:rsid w:val="000721A4"/>
    <w:rsid w:val="00207E65"/>
    <w:rsid w:val="00266CD2"/>
    <w:rsid w:val="00273292"/>
    <w:rsid w:val="003D65AD"/>
    <w:rsid w:val="003F49D8"/>
    <w:rsid w:val="003F69F4"/>
    <w:rsid w:val="00401C18"/>
    <w:rsid w:val="00534FD0"/>
    <w:rsid w:val="005E3C4C"/>
    <w:rsid w:val="00957F28"/>
    <w:rsid w:val="0097015E"/>
    <w:rsid w:val="00991FFE"/>
    <w:rsid w:val="00B41DC9"/>
    <w:rsid w:val="00C162CC"/>
    <w:rsid w:val="00C94064"/>
    <w:rsid w:val="00DC5DBC"/>
    <w:rsid w:val="00F4393E"/>
    <w:rsid w:val="00F93A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9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7">
    <w:name w:val="c47"/>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957F28"/>
  </w:style>
  <w:style w:type="paragraph" w:customStyle="1" w:styleId="c46">
    <w:name w:val="c46"/>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57F28"/>
    <w:rPr>
      <w:color w:val="0000FF"/>
      <w:u w:val="single"/>
    </w:rPr>
  </w:style>
  <w:style w:type="paragraph" w:customStyle="1" w:styleId="c2">
    <w:name w:val="c2"/>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957F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957F2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57F28"/>
  </w:style>
  <w:style w:type="paragraph" w:styleId="a6">
    <w:name w:val="footer"/>
    <w:basedOn w:val="a"/>
    <w:link w:val="a7"/>
    <w:uiPriority w:val="99"/>
    <w:semiHidden/>
    <w:unhideWhenUsed/>
    <w:rsid w:val="00957F28"/>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57F28"/>
  </w:style>
  <w:style w:type="paragraph" w:styleId="a8">
    <w:name w:val="List Paragraph"/>
    <w:basedOn w:val="a"/>
    <w:uiPriority w:val="34"/>
    <w:qFormat/>
    <w:rsid w:val="00957F28"/>
    <w:pPr>
      <w:ind w:left="720"/>
      <w:contextualSpacing/>
    </w:pPr>
  </w:style>
  <w:style w:type="character" w:customStyle="1" w:styleId="BodytextTimesNewRoman">
    <w:name w:val="Body text + Times New Roman"/>
    <w:aliases w:val="9 pt"/>
    <w:basedOn w:val="a0"/>
    <w:rsid w:val="00C162CC"/>
    <w:rPr>
      <w:rFonts w:ascii="Times New Roman" w:hAnsi="Times New Roman" w:cs="Times New Roman" w:hint="default"/>
      <w:b/>
      <w:bCs/>
      <w:sz w:val="18"/>
      <w:szCs w:val="18"/>
      <w:lang w:bidi="ar-SA"/>
    </w:rPr>
  </w:style>
  <w:style w:type="character" w:customStyle="1" w:styleId="BodytextTimesNewRoman6">
    <w:name w:val="Body text + Times New Roman6"/>
    <w:aliases w:val="9 pt6,Spacing 1 pt"/>
    <w:basedOn w:val="a0"/>
    <w:rsid w:val="00C162CC"/>
    <w:rPr>
      <w:rFonts w:ascii="Times New Roman" w:hAnsi="Times New Roman" w:cs="Times New Roman" w:hint="default"/>
      <w:b/>
      <w:bCs/>
      <w:spacing w:val="20"/>
      <w:sz w:val="18"/>
      <w:szCs w:val="18"/>
      <w:lang w:bidi="ar-SA"/>
    </w:rPr>
  </w:style>
  <w:style w:type="character" w:customStyle="1" w:styleId="BodytextTimesNewRoman5">
    <w:name w:val="Body text + Times New Roman5"/>
    <w:aliases w:val="9 pt5,Not Bold"/>
    <w:basedOn w:val="a0"/>
    <w:rsid w:val="00C162CC"/>
    <w:rPr>
      <w:rFonts w:ascii="Times New Roman" w:hAnsi="Times New Roman" w:cs="Times New Roman" w:hint="default"/>
      <w:b/>
      <w:bCs/>
      <w:sz w:val="18"/>
      <w:szCs w:val="18"/>
      <w:lang w:bidi="ar-SA"/>
    </w:rPr>
  </w:style>
  <w:style w:type="character" w:customStyle="1" w:styleId="Bodytext8">
    <w:name w:val="Body text + 8"/>
    <w:aliases w:val="5 pt"/>
    <w:basedOn w:val="a0"/>
    <w:rsid w:val="00C162CC"/>
    <w:rPr>
      <w:rFonts w:ascii="Tahoma" w:hAnsi="Tahoma" w:cs="Tahoma" w:hint="default"/>
      <w:b/>
      <w:bCs/>
      <w:strike w:val="0"/>
      <w:dstrike w:val="0"/>
      <w:sz w:val="17"/>
      <w:szCs w:val="17"/>
      <w:u w:val="none"/>
      <w:effect w:val="none"/>
      <w:lang w:bidi="ar-SA"/>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0721A4"/>
    <w:pPr>
      <w:spacing w:before="240" w:after="60" w:line="240" w:lineRule="auto"/>
      <w:jc w:val="center"/>
      <w:outlineLvl w:val="0"/>
    </w:pPr>
    <w:rPr>
      <w:rFonts w:ascii="Arial" w:eastAsia="Times New Roman" w:hAnsi="Arial" w:cs="Arial"/>
      <w:b/>
      <w:bCs/>
      <w:kern w:val="28"/>
      <w:sz w:val="32"/>
      <w:szCs w:val="32"/>
      <w:lang w:eastAsia="ru-RU"/>
    </w:rPr>
  </w:style>
  <w:style w:type="paragraph" w:styleId="aa">
    <w:name w:val="footnote text"/>
    <w:basedOn w:val="a"/>
    <w:link w:val="ab"/>
    <w:semiHidden/>
    <w:unhideWhenUsed/>
    <w:rsid w:val="000721A4"/>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ab">
    <w:name w:val="Текст сноски Знак"/>
    <w:basedOn w:val="a0"/>
    <w:link w:val="aa"/>
    <w:semiHidden/>
    <w:rsid w:val="000721A4"/>
    <w:rPr>
      <w:rFonts w:ascii="Times New Roman" w:eastAsia="Times New Roman" w:hAnsi="Times New Roman" w:cs="Times New Roman"/>
      <w:sz w:val="20"/>
      <w:szCs w:val="20"/>
      <w:lang w:eastAsia="ar-SA"/>
    </w:rPr>
  </w:style>
  <w:style w:type="paragraph" w:styleId="ac">
    <w:name w:val="Body Text"/>
    <w:basedOn w:val="a"/>
    <w:link w:val="ad"/>
    <w:semiHidden/>
    <w:unhideWhenUsed/>
    <w:rsid w:val="000721A4"/>
    <w:pPr>
      <w:suppressAutoHyphens/>
      <w:spacing w:after="120" w:line="240" w:lineRule="auto"/>
    </w:pPr>
    <w:rPr>
      <w:rFonts w:ascii="Times New Roman" w:eastAsia="Times New Roman" w:hAnsi="Times New Roman" w:cs="Times New Roman"/>
      <w:sz w:val="24"/>
      <w:szCs w:val="24"/>
      <w:lang w:eastAsia="ar-SA"/>
    </w:rPr>
  </w:style>
  <w:style w:type="character" w:customStyle="1" w:styleId="ad">
    <w:name w:val="Основной текст Знак"/>
    <w:basedOn w:val="a0"/>
    <w:link w:val="ac"/>
    <w:semiHidden/>
    <w:rsid w:val="000721A4"/>
    <w:rPr>
      <w:rFonts w:ascii="Times New Roman" w:eastAsia="Times New Roman" w:hAnsi="Times New Roman" w:cs="Times New Roman"/>
      <w:sz w:val="24"/>
      <w:szCs w:val="24"/>
      <w:lang w:eastAsia="ar-SA"/>
    </w:rPr>
  </w:style>
  <w:style w:type="character" w:customStyle="1" w:styleId="ae">
    <w:name w:val="Символ сноски"/>
    <w:rsid w:val="000721A4"/>
    <w:rPr>
      <w:sz w:val="20"/>
      <w:vertAlign w:val="superscript"/>
    </w:rPr>
  </w:style>
</w:styles>
</file>

<file path=word/webSettings.xml><?xml version="1.0" encoding="utf-8"?>
<w:webSettings xmlns:r="http://schemas.openxmlformats.org/officeDocument/2006/relationships" xmlns:w="http://schemas.openxmlformats.org/wordprocessingml/2006/main">
  <w:divs>
    <w:div w:id="15036731">
      <w:bodyDiv w:val="1"/>
      <w:marLeft w:val="0"/>
      <w:marRight w:val="0"/>
      <w:marTop w:val="0"/>
      <w:marBottom w:val="0"/>
      <w:divBdr>
        <w:top w:val="none" w:sz="0" w:space="0" w:color="auto"/>
        <w:left w:val="none" w:sz="0" w:space="0" w:color="auto"/>
        <w:bottom w:val="none" w:sz="0" w:space="0" w:color="auto"/>
        <w:right w:val="none" w:sz="0" w:space="0" w:color="auto"/>
      </w:divBdr>
    </w:div>
    <w:div w:id="52317920">
      <w:bodyDiv w:val="1"/>
      <w:marLeft w:val="0"/>
      <w:marRight w:val="0"/>
      <w:marTop w:val="0"/>
      <w:marBottom w:val="0"/>
      <w:divBdr>
        <w:top w:val="none" w:sz="0" w:space="0" w:color="auto"/>
        <w:left w:val="none" w:sz="0" w:space="0" w:color="auto"/>
        <w:bottom w:val="none" w:sz="0" w:space="0" w:color="auto"/>
        <w:right w:val="none" w:sz="0" w:space="0" w:color="auto"/>
      </w:divBdr>
    </w:div>
    <w:div w:id="77405936">
      <w:bodyDiv w:val="1"/>
      <w:marLeft w:val="0"/>
      <w:marRight w:val="0"/>
      <w:marTop w:val="0"/>
      <w:marBottom w:val="0"/>
      <w:divBdr>
        <w:top w:val="none" w:sz="0" w:space="0" w:color="auto"/>
        <w:left w:val="none" w:sz="0" w:space="0" w:color="auto"/>
        <w:bottom w:val="none" w:sz="0" w:space="0" w:color="auto"/>
        <w:right w:val="none" w:sz="0" w:space="0" w:color="auto"/>
      </w:divBdr>
    </w:div>
    <w:div w:id="157381257">
      <w:bodyDiv w:val="1"/>
      <w:marLeft w:val="0"/>
      <w:marRight w:val="0"/>
      <w:marTop w:val="0"/>
      <w:marBottom w:val="0"/>
      <w:divBdr>
        <w:top w:val="none" w:sz="0" w:space="0" w:color="auto"/>
        <w:left w:val="none" w:sz="0" w:space="0" w:color="auto"/>
        <w:bottom w:val="none" w:sz="0" w:space="0" w:color="auto"/>
        <w:right w:val="none" w:sz="0" w:space="0" w:color="auto"/>
      </w:divBdr>
    </w:div>
    <w:div w:id="232546571">
      <w:bodyDiv w:val="1"/>
      <w:marLeft w:val="0"/>
      <w:marRight w:val="0"/>
      <w:marTop w:val="0"/>
      <w:marBottom w:val="0"/>
      <w:divBdr>
        <w:top w:val="none" w:sz="0" w:space="0" w:color="auto"/>
        <w:left w:val="none" w:sz="0" w:space="0" w:color="auto"/>
        <w:bottom w:val="none" w:sz="0" w:space="0" w:color="auto"/>
        <w:right w:val="none" w:sz="0" w:space="0" w:color="auto"/>
      </w:divBdr>
    </w:div>
    <w:div w:id="240912231">
      <w:bodyDiv w:val="1"/>
      <w:marLeft w:val="0"/>
      <w:marRight w:val="0"/>
      <w:marTop w:val="0"/>
      <w:marBottom w:val="0"/>
      <w:divBdr>
        <w:top w:val="none" w:sz="0" w:space="0" w:color="auto"/>
        <w:left w:val="none" w:sz="0" w:space="0" w:color="auto"/>
        <w:bottom w:val="none" w:sz="0" w:space="0" w:color="auto"/>
        <w:right w:val="none" w:sz="0" w:space="0" w:color="auto"/>
      </w:divBdr>
    </w:div>
    <w:div w:id="271405735">
      <w:bodyDiv w:val="1"/>
      <w:marLeft w:val="0"/>
      <w:marRight w:val="0"/>
      <w:marTop w:val="0"/>
      <w:marBottom w:val="0"/>
      <w:divBdr>
        <w:top w:val="none" w:sz="0" w:space="0" w:color="auto"/>
        <w:left w:val="none" w:sz="0" w:space="0" w:color="auto"/>
        <w:bottom w:val="none" w:sz="0" w:space="0" w:color="auto"/>
        <w:right w:val="none" w:sz="0" w:space="0" w:color="auto"/>
      </w:divBdr>
    </w:div>
    <w:div w:id="317924634">
      <w:bodyDiv w:val="1"/>
      <w:marLeft w:val="0"/>
      <w:marRight w:val="0"/>
      <w:marTop w:val="0"/>
      <w:marBottom w:val="0"/>
      <w:divBdr>
        <w:top w:val="none" w:sz="0" w:space="0" w:color="auto"/>
        <w:left w:val="none" w:sz="0" w:space="0" w:color="auto"/>
        <w:bottom w:val="none" w:sz="0" w:space="0" w:color="auto"/>
        <w:right w:val="none" w:sz="0" w:space="0" w:color="auto"/>
      </w:divBdr>
    </w:div>
    <w:div w:id="341051840">
      <w:bodyDiv w:val="1"/>
      <w:marLeft w:val="0"/>
      <w:marRight w:val="0"/>
      <w:marTop w:val="0"/>
      <w:marBottom w:val="0"/>
      <w:divBdr>
        <w:top w:val="none" w:sz="0" w:space="0" w:color="auto"/>
        <w:left w:val="none" w:sz="0" w:space="0" w:color="auto"/>
        <w:bottom w:val="none" w:sz="0" w:space="0" w:color="auto"/>
        <w:right w:val="none" w:sz="0" w:space="0" w:color="auto"/>
      </w:divBdr>
    </w:div>
    <w:div w:id="365646945">
      <w:bodyDiv w:val="1"/>
      <w:marLeft w:val="0"/>
      <w:marRight w:val="0"/>
      <w:marTop w:val="0"/>
      <w:marBottom w:val="0"/>
      <w:divBdr>
        <w:top w:val="none" w:sz="0" w:space="0" w:color="auto"/>
        <w:left w:val="none" w:sz="0" w:space="0" w:color="auto"/>
        <w:bottom w:val="none" w:sz="0" w:space="0" w:color="auto"/>
        <w:right w:val="none" w:sz="0" w:space="0" w:color="auto"/>
      </w:divBdr>
    </w:div>
    <w:div w:id="379717843">
      <w:bodyDiv w:val="1"/>
      <w:marLeft w:val="0"/>
      <w:marRight w:val="0"/>
      <w:marTop w:val="0"/>
      <w:marBottom w:val="0"/>
      <w:divBdr>
        <w:top w:val="none" w:sz="0" w:space="0" w:color="auto"/>
        <w:left w:val="none" w:sz="0" w:space="0" w:color="auto"/>
        <w:bottom w:val="none" w:sz="0" w:space="0" w:color="auto"/>
        <w:right w:val="none" w:sz="0" w:space="0" w:color="auto"/>
      </w:divBdr>
    </w:div>
    <w:div w:id="460464036">
      <w:bodyDiv w:val="1"/>
      <w:marLeft w:val="0"/>
      <w:marRight w:val="0"/>
      <w:marTop w:val="0"/>
      <w:marBottom w:val="0"/>
      <w:divBdr>
        <w:top w:val="none" w:sz="0" w:space="0" w:color="auto"/>
        <w:left w:val="none" w:sz="0" w:space="0" w:color="auto"/>
        <w:bottom w:val="none" w:sz="0" w:space="0" w:color="auto"/>
        <w:right w:val="none" w:sz="0" w:space="0" w:color="auto"/>
      </w:divBdr>
    </w:div>
    <w:div w:id="503978830">
      <w:bodyDiv w:val="1"/>
      <w:marLeft w:val="0"/>
      <w:marRight w:val="0"/>
      <w:marTop w:val="0"/>
      <w:marBottom w:val="0"/>
      <w:divBdr>
        <w:top w:val="none" w:sz="0" w:space="0" w:color="auto"/>
        <w:left w:val="none" w:sz="0" w:space="0" w:color="auto"/>
        <w:bottom w:val="none" w:sz="0" w:space="0" w:color="auto"/>
        <w:right w:val="none" w:sz="0" w:space="0" w:color="auto"/>
      </w:divBdr>
    </w:div>
    <w:div w:id="532692836">
      <w:bodyDiv w:val="1"/>
      <w:marLeft w:val="0"/>
      <w:marRight w:val="0"/>
      <w:marTop w:val="0"/>
      <w:marBottom w:val="0"/>
      <w:divBdr>
        <w:top w:val="none" w:sz="0" w:space="0" w:color="auto"/>
        <w:left w:val="none" w:sz="0" w:space="0" w:color="auto"/>
        <w:bottom w:val="none" w:sz="0" w:space="0" w:color="auto"/>
        <w:right w:val="none" w:sz="0" w:space="0" w:color="auto"/>
      </w:divBdr>
    </w:div>
    <w:div w:id="596252853">
      <w:bodyDiv w:val="1"/>
      <w:marLeft w:val="0"/>
      <w:marRight w:val="0"/>
      <w:marTop w:val="0"/>
      <w:marBottom w:val="0"/>
      <w:divBdr>
        <w:top w:val="none" w:sz="0" w:space="0" w:color="auto"/>
        <w:left w:val="none" w:sz="0" w:space="0" w:color="auto"/>
        <w:bottom w:val="none" w:sz="0" w:space="0" w:color="auto"/>
        <w:right w:val="none" w:sz="0" w:space="0" w:color="auto"/>
      </w:divBdr>
    </w:div>
    <w:div w:id="683627159">
      <w:bodyDiv w:val="1"/>
      <w:marLeft w:val="0"/>
      <w:marRight w:val="0"/>
      <w:marTop w:val="0"/>
      <w:marBottom w:val="0"/>
      <w:divBdr>
        <w:top w:val="none" w:sz="0" w:space="0" w:color="auto"/>
        <w:left w:val="none" w:sz="0" w:space="0" w:color="auto"/>
        <w:bottom w:val="none" w:sz="0" w:space="0" w:color="auto"/>
        <w:right w:val="none" w:sz="0" w:space="0" w:color="auto"/>
      </w:divBdr>
    </w:div>
    <w:div w:id="694113764">
      <w:bodyDiv w:val="1"/>
      <w:marLeft w:val="0"/>
      <w:marRight w:val="0"/>
      <w:marTop w:val="0"/>
      <w:marBottom w:val="0"/>
      <w:divBdr>
        <w:top w:val="none" w:sz="0" w:space="0" w:color="auto"/>
        <w:left w:val="none" w:sz="0" w:space="0" w:color="auto"/>
        <w:bottom w:val="none" w:sz="0" w:space="0" w:color="auto"/>
        <w:right w:val="none" w:sz="0" w:space="0" w:color="auto"/>
      </w:divBdr>
    </w:div>
    <w:div w:id="771976496">
      <w:bodyDiv w:val="1"/>
      <w:marLeft w:val="0"/>
      <w:marRight w:val="0"/>
      <w:marTop w:val="0"/>
      <w:marBottom w:val="0"/>
      <w:divBdr>
        <w:top w:val="none" w:sz="0" w:space="0" w:color="auto"/>
        <w:left w:val="none" w:sz="0" w:space="0" w:color="auto"/>
        <w:bottom w:val="none" w:sz="0" w:space="0" w:color="auto"/>
        <w:right w:val="none" w:sz="0" w:space="0" w:color="auto"/>
      </w:divBdr>
    </w:div>
    <w:div w:id="776676008">
      <w:bodyDiv w:val="1"/>
      <w:marLeft w:val="0"/>
      <w:marRight w:val="0"/>
      <w:marTop w:val="0"/>
      <w:marBottom w:val="0"/>
      <w:divBdr>
        <w:top w:val="none" w:sz="0" w:space="0" w:color="auto"/>
        <w:left w:val="none" w:sz="0" w:space="0" w:color="auto"/>
        <w:bottom w:val="none" w:sz="0" w:space="0" w:color="auto"/>
        <w:right w:val="none" w:sz="0" w:space="0" w:color="auto"/>
      </w:divBdr>
    </w:div>
    <w:div w:id="867840650">
      <w:bodyDiv w:val="1"/>
      <w:marLeft w:val="0"/>
      <w:marRight w:val="0"/>
      <w:marTop w:val="0"/>
      <w:marBottom w:val="0"/>
      <w:divBdr>
        <w:top w:val="none" w:sz="0" w:space="0" w:color="auto"/>
        <w:left w:val="none" w:sz="0" w:space="0" w:color="auto"/>
        <w:bottom w:val="none" w:sz="0" w:space="0" w:color="auto"/>
        <w:right w:val="none" w:sz="0" w:space="0" w:color="auto"/>
      </w:divBdr>
    </w:div>
    <w:div w:id="894119520">
      <w:bodyDiv w:val="1"/>
      <w:marLeft w:val="0"/>
      <w:marRight w:val="0"/>
      <w:marTop w:val="0"/>
      <w:marBottom w:val="0"/>
      <w:divBdr>
        <w:top w:val="none" w:sz="0" w:space="0" w:color="auto"/>
        <w:left w:val="none" w:sz="0" w:space="0" w:color="auto"/>
        <w:bottom w:val="none" w:sz="0" w:space="0" w:color="auto"/>
        <w:right w:val="none" w:sz="0" w:space="0" w:color="auto"/>
      </w:divBdr>
    </w:div>
    <w:div w:id="918321241">
      <w:bodyDiv w:val="1"/>
      <w:marLeft w:val="0"/>
      <w:marRight w:val="0"/>
      <w:marTop w:val="0"/>
      <w:marBottom w:val="0"/>
      <w:divBdr>
        <w:top w:val="none" w:sz="0" w:space="0" w:color="auto"/>
        <w:left w:val="none" w:sz="0" w:space="0" w:color="auto"/>
        <w:bottom w:val="none" w:sz="0" w:space="0" w:color="auto"/>
        <w:right w:val="none" w:sz="0" w:space="0" w:color="auto"/>
      </w:divBdr>
    </w:div>
    <w:div w:id="978458203">
      <w:bodyDiv w:val="1"/>
      <w:marLeft w:val="0"/>
      <w:marRight w:val="0"/>
      <w:marTop w:val="0"/>
      <w:marBottom w:val="0"/>
      <w:divBdr>
        <w:top w:val="none" w:sz="0" w:space="0" w:color="auto"/>
        <w:left w:val="none" w:sz="0" w:space="0" w:color="auto"/>
        <w:bottom w:val="none" w:sz="0" w:space="0" w:color="auto"/>
        <w:right w:val="none" w:sz="0" w:space="0" w:color="auto"/>
      </w:divBdr>
    </w:div>
    <w:div w:id="1036000764">
      <w:bodyDiv w:val="1"/>
      <w:marLeft w:val="0"/>
      <w:marRight w:val="0"/>
      <w:marTop w:val="0"/>
      <w:marBottom w:val="0"/>
      <w:divBdr>
        <w:top w:val="none" w:sz="0" w:space="0" w:color="auto"/>
        <w:left w:val="none" w:sz="0" w:space="0" w:color="auto"/>
        <w:bottom w:val="none" w:sz="0" w:space="0" w:color="auto"/>
        <w:right w:val="none" w:sz="0" w:space="0" w:color="auto"/>
      </w:divBdr>
    </w:div>
    <w:div w:id="1049837345">
      <w:bodyDiv w:val="1"/>
      <w:marLeft w:val="0"/>
      <w:marRight w:val="0"/>
      <w:marTop w:val="0"/>
      <w:marBottom w:val="0"/>
      <w:divBdr>
        <w:top w:val="none" w:sz="0" w:space="0" w:color="auto"/>
        <w:left w:val="none" w:sz="0" w:space="0" w:color="auto"/>
        <w:bottom w:val="none" w:sz="0" w:space="0" w:color="auto"/>
        <w:right w:val="none" w:sz="0" w:space="0" w:color="auto"/>
      </w:divBdr>
    </w:div>
    <w:div w:id="1129283546">
      <w:bodyDiv w:val="1"/>
      <w:marLeft w:val="0"/>
      <w:marRight w:val="0"/>
      <w:marTop w:val="0"/>
      <w:marBottom w:val="0"/>
      <w:divBdr>
        <w:top w:val="none" w:sz="0" w:space="0" w:color="auto"/>
        <w:left w:val="none" w:sz="0" w:space="0" w:color="auto"/>
        <w:bottom w:val="none" w:sz="0" w:space="0" w:color="auto"/>
        <w:right w:val="none" w:sz="0" w:space="0" w:color="auto"/>
      </w:divBdr>
    </w:div>
    <w:div w:id="1134642705">
      <w:bodyDiv w:val="1"/>
      <w:marLeft w:val="0"/>
      <w:marRight w:val="0"/>
      <w:marTop w:val="0"/>
      <w:marBottom w:val="0"/>
      <w:divBdr>
        <w:top w:val="none" w:sz="0" w:space="0" w:color="auto"/>
        <w:left w:val="none" w:sz="0" w:space="0" w:color="auto"/>
        <w:bottom w:val="none" w:sz="0" w:space="0" w:color="auto"/>
        <w:right w:val="none" w:sz="0" w:space="0" w:color="auto"/>
      </w:divBdr>
    </w:div>
    <w:div w:id="1195313658">
      <w:bodyDiv w:val="1"/>
      <w:marLeft w:val="0"/>
      <w:marRight w:val="0"/>
      <w:marTop w:val="0"/>
      <w:marBottom w:val="0"/>
      <w:divBdr>
        <w:top w:val="none" w:sz="0" w:space="0" w:color="auto"/>
        <w:left w:val="none" w:sz="0" w:space="0" w:color="auto"/>
        <w:bottom w:val="none" w:sz="0" w:space="0" w:color="auto"/>
        <w:right w:val="none" w:sz="0" w:space="0" w:color="auto"/>
      </w:divBdr>
    </w:div>
    <w:div w:id="1201817033">
      <w:bodyDiv w:val="1"/>
      <w:marLeft w:val="0"/>
      <w:marRight w:val="0"/>
      <w:marTop w:val="0"/>
      <w:marBottom w:val="0"/>
      <w:divBdr>
        <w:top w:val="none" w:sz="0" w:space="0" w:color="auto"/>
        <w:left w:val="none" w:sz="0" w:space="0" w:color="auto"/>
        <w:bottom w:val="none" w:sz="0" w:space="0" w:color="auto"/>
        <w:right w:val="none" w:sz="0" w:space="0" w:color="auto"/>
      </w:divBdr>
    </w:div>
    <w:div w:id="1227761678">
      <w:bodyDiv w:val="1"/>
      <w:marLeft w:val="0"/>
      <w:marRight w:val="0"/>
      <w:marTop w:val="0"/>
      <w:marBottom w:val="0"/>
      <w:divBdr>
        <w:top w:val="none" w:sz="0" w:space="0" w:color="auto"/>
        <w:left w:val="none" w:sz="0" w:space="0" w:color="auto"/>
        <w:bottom w:val="none" w:sz="0" w:space="0" w:color="auto"/>
        <w:right w:val="none" w:sz="0" w:space="0" w:color="auto"/>
      </w:divBdr>
    </w:div>
    <w:div w:id="1256478310">
      <w:bodyDiv w:val="1"/>
      <w:marLeft w:val="0"/>
      <w:marRight w:val="0"/>
      <w:marTop w:val="0"/>
      <w:marBottom w:val="0"/>
      <w:divBdr>
        <w:top w:val="none" w:sz="0" w:space="0" w:color="auto"/>
        <w:left w:val="none" w:sz="0" w:space="0" w:color="auto"/>
        <w:bottom w:val="none" w:sz="0" w:space="0" w:color="auto"/>
        <w:right w:val="none" w:sz="0" w:space="0" w:color="auto"/>
      </w:divBdr>
    </w:div>
    <w:div w:id="1371109814">
      <w:bodyDiv w:val="1"/>
      <w:marLeft w:val="0"/>
      <w:marRight w:val="0"/>
      <w:marTop w:val="0"/>
      <w:marBottom w:val="0"/>
      <w:divBdr>
        <w:top w:val="none" w:sz="0" w:space="0" w:color="auto"/>
        <w:left w:val="none" w:sz="0" w:space="0" w:color="auto"/>
        <w:bottom w:val="none" w:sz="0" w:space="0" w:color="auto"/>
        <w:right w:val="none" w:sz="0" w:space="0" w:color="auto"/>
      </w:divBdr>
    </w:div>
    <w:div w:id="1385332723">
      <w:bodyDiv w:val="1"/>
      <w:marLeft w:val="0"/>
      <w:marRight w:val="0"/>
      <w:marTop w:val="0"/>
      <w:marBottom w:val="0"/>
      <w:divBdr>
        <w:top w:val="none" w:sz="0" w:space="0" w:color="auto"/>
        <w:left w:val="none" w:sz="0" w:space="0" w:color="auto"/>
        <w:bottom w:val="none" w:sz="0" w:space="0" w:color="auto"/>
        <w:right w:val="none" w:sz="0" w:space="0" w:color="auto"/>
      </w:divBdr>
    </w:div>
    <w:div w:id="1433084489">
      <w:bodyDiv w:val="1"/>
      <w:marLeft w:val="0"/>
      <w:marRight w:val="0"/>
      <w:marTop w:val="0"/>
      <w:marBottom w:val="0"/>
      <w:divBdr>
        <w:top w:val="none" w:sz="0" w:space="0" w:color="auto"/>
        <w:left w:val="none" w:sz="0" w:space="0" w:color="auto"/>
        <w:bottom w:val="none" w:sz="0" w:space="0" w:color="auto"/>
        <w:right w:val="none" w:sz="0" w:space="0" w:color="auto"/>
      </w:divBdr>
    </w:div>
    <w:div w:id="1439913151">
      <w:bodyDiv w:val="1"/>
      <w:marLeft w:val="0"/>
      <w:marRight w:val="0"/>
      <w:marTop w:val="0"/>
      <w:marBottom w:val="0"/>
      <w:divBdr>
        <w:top w:val="none" w:sz="0" w:space="0" w:color="auto"/>
        <w:left w:val="none" w:sz="0" w:space="0" w:color="auto"/>
        <w:bottom w:val="none" w:sz="0" w:space="0" w:color="auto"/>
        <w:right w:val="none" w:sz="0" w:space="0" w:color="auto"/>
      </w:divBdr>
    </w:div>
    <w:div w:id="1456409315">
      <w:bodyDiv w:val="1"/>
      <w:marLeft w:val="0"/>
      <w:marRight w:val="0"/>
      <w:marTop w:val="0"/>
      <w:marBottom w:val="0"/>
      <w:divBdr>
        <w:top w:val="none" w:sz="0" w:space="0" w:color="auto"/>
        <w:left w:val="none" w:sz="0" w:space="0" w:color="auto"/>
        <w:bottom w:val="none" w:sz="0" w:space="0" w:color="auto"/>
        <w:right w:val="none" w:sz="0" w:space="0" w:color="auto"/>
      </w:divBdr>
    </w:div>
    <w:div w:id="1494375063">
      <w:bodyDiv w:val="1"/>
      <w:marLeft w:val="0"/>
      <w:marRight w:val="0"/>
      <w:marTop w:val="0"/>
      <w:marBottom w:val="0"/>
      <w:divBdr>
        <w:top w:val="none" w:sz="0" w:space="0" w:color="auto"/>
        <w:left w:val="none" w:sz="0" w:space="0" w:color="auto"/>
        <w:bottom w:val="none" w:sz="0" w:space="0" w:color="auto"/>
        <w:right w:val="none" w:sz="0" w:space="0" w:color="auto"/>
      </w:divBdr>
    </w:div>
    <w:div w:id="1506284182">
      <w:bodyDiv w:val="1"/>
      <w:marLeft w:val="0"/>
      <w:marRight w:val="0"/>
      <w:marTop w:val="0"/>
      <w:marBottom w:val="0"/>
      <w:divBdr>
        <w:top w:val="none" w:sz="0" w:space="0" w:color="auto"/>
        <w:left w:val="none" w:sz="0" w:space="0" w:color="auto"/>
        <w:bottom w:val="none" w:sz="0" w:space="0" w:color="auto"/>
        <w:right w:val="none" w:sz="0" w:space="0" w:color="auto"/>
      </w:divBdr>
    </w:div>
    <w:div w:id="1508180060">
      <w:bodyDiv w:val="1"/>
      <w:marLeft w:val="0"/>
      <w:marRight w:val="0"/>
      <w:marTop w:val="0"/>
      <w:marBottom w:val="0"/>
      <w:divBdr>
        <w:top w:val="none" w:sz="0" w:space="0" w:color="auto"/>
        <w:left w:val="none" w:sz="0" w:space="0" w:color="auto"/>
        <w:bottom w:val="none" w:sz="0" w:space="0" w:color="auto"/>
        <w:right w:val="none" w:sz="0" w:space="0" w:color="auto"/>
      </w:divBdr>
    </w:div>
    <w:div w:id="1525971912">
      <w:bodyDiv w:val="1"/>
      <w:marLeft w:val="0"/>
      <w:marRight w:val="0"/>
      <w:marTop w:val="0"/>
      <w:marBottom w:val="0"/>
      <w:divBdr>
        <w:top w:val="none" w:sz="0" w:space="0" w:color="auto"/>
        <w:left w:val="none" w:sz="0" w:space="0" w:color="auto"/>
        <w:bottom w:val="none" w:sz="0" w:space="0" w:color="auto"/>
        <w:right w:val="none" w:sz="0" w:space="0" w:color="auto"/>
      </w:divBdr>
    </w:div>
    <w:div w:id="1544710652">
      <w:bodyDiv w:val="1"/>
      <w:marLeft w:val="0"/>
      <w:marRight w:val="0"/>
      <w:marTop w:val="0"/>
      <w:marBottom w:val="0"/>
      <w:divBdr>
        <w:top w:val="none" w:sz="0" w:space="0" w:color="auto"/>
        <w:left w:val="none" w:sz="0" w:space="0" w:color="auto"/>
        <w:bottom w:val="none" w:sz="0" w:space="0" w:color="auto"/>
        <w:right w:val="none" w:sz="0" w:space="0" w:color="auto"/>
      </w:divBdr>
    </w:div>
    <w:div w:id="1554001656">
      <w:bodyDiv w:val="1"/>
      <w:marLeft w:val="0"/>
      <w:marRight w:val="0"/>
      <w:marTop w:val="0"/>
      <w:marBottom w:val="0"/>
      <w:divBdr>
        <w:top w:val="none" w:sz="0" w:space="0" w:color="auto"/>
        <w:left w:val="none" w:sz="0" w:space="0" w:color="auto"/>
        <w:bottom w:val="none" w:sz="0" w:space="0" w:color="auto"/>
        <w:right w:val="none" w:sz="0" w:space="0" w:color="auto"/>
      </w:divBdr>
    </w:div>
    <w:div w:id="1697734951">
      <w:bodyDiv w:val="1"/>
      <w:marLeft w:val="0"/>
      <w:marRight w:val="0"/>
      <w:marTop w:val="0"/>
      <w:marBottom w:val="0"/>
      <w:divBdr>
        <w:top w:val="none" w:sz="0" w:space="0" w:color="auto"/>
        <w:left w:val="none" w:sz="0" w:space="0" w:color="auto"/>
        <w:bottom w:val="none" w:sz="0" w:space="0" w:color="auto"/>
        <w:right w:val="none" w:sz="0" w:space="0" w:color="auto"/>
      </w:divBdr>
    </w:div>
    <w:div w:id="1748768179">
      <w:bodyDiv w:val="1"/>
      <w:marLeft w:val="0"/>
      <w:marRight w:val="0"/>
      <w:marTop w:val="0"/>
      <w:marBottom w:val="0"/>
      <w:divBdr>
        <w:top w:val="none" w:sz="0" w:space="0" w:color="auto"/>
        <w:left w:val="none" w:sz="0" w:space="0" w:color="auto"/>
        <w:bottom w:val="none" w:sz="0" w:space="0" w:color="auto"/>
        <w:right w:val="none" w:sz="0" w:space="0" w:color="auto"/>
      </w:divBdr>
    </w:div>
    <w:div w:id="1801530668">
      <w:bodyDiv w:val="1"/>
      <w:marLeft w:val="0"/>
      <w:marRight w:val="0"/>
      <w:marTop w:val="0"/>
      <w:marBottom w:val="0"/>
      <w:divBdr>
        <w:top w:val="none" w:sz="0" w:space="0" w:color="auto"/>
        <w:left w:val="none" w:sz="0" w:space="0" w:color="auto"/>
        <w:bottom w:val="none" w:sz="0" w:space="0" w:color="auto"/>
        <w:right w:val="none" w:sz="0" w:space="0" w:color="auto"/>
      </w:divBdr>
    </w:div>
    <w:div w:id="1845047630">
      <w:bodyDiv w:val="1"/>
      <w:marLeft w:val="0"/>
      <w:marRight w:val="0"/>
      <w:marTop w:val="0"/>
      <w:marBottom w:val="0"/>
      <w:divBdr>
        <w:top w:val="none" w:sz="0" w:space="0" w:color="auto"/>
        <w:left w:val="none" w:sz="0" w:space="0" w:color="auto"/>
        <w:bottom w:val="none" w:sz="0" w:space="0" w:color="auto"/>
        <w:right w:val="none" w:sz="0" w:space="0" w:color="auto"/>
      </w:divBdr>
    </w:div>
    <w:div w:id="1850095214">
      <w:bodyDiv w:val="1"/>
      <w:marLeft w:val="0"/>
      <w:marRight w:val="0"/>
      <w:marTop w:val="0"/>
      <w:marBottom w:val="0"/>
      <w:divBdr>
        <w:top w:val="none" w:sz="0" w:space="0" w:color="auto"/>
        <w:left w:val="none" w:sz="0" w:space="0" w:color="auto"/>
        <w:bottom w:val="none" w:sz="0" w:space="0" w:color="auto"/>
        <w:right w:val="none" w:sz="0" w:space="0" w:color="auto"/>
      </w:divBdr>
    </w:div>
    <w:div w:id="1882597656">
      <w:bodyDiv w:val="1"/>
      <w:marLeft w:val="0"/>
      <w:marRight w:val="0"/>
      <w:marTop w:val="0"/>
      <w:marBottom w:val="0"/>
      <w:divBdr>
        <w:top w:val="none" w:sz="0" w:space="0" w:color="auto"/>
        <w:left w:val="none" w:sz="0" w:space="0" w:color="auto"/>
        <w:bottom w:val="none" w:sz="0" w:space="0" w:color="auto"/>
        <w:right w:val="none" w:sz="0" w:space="0" w:color="auto"/>
      </w:divBdr>
    </w:div>
    <w:div w:id="1970738335">
      <w:bodyDiv w:val="1"/>
      <w:marLeft w:val="0"/>
      <w:marRight w:val="0"/>
      <w:marTop w:val="0"/>
      <w:marBottom w:val="0"/>
      <w:divBdr>
        <w:top w:val="none" w:sz="0" w:space="0" w:color="auto"/>
        <w:left w:val="none" w:sz="0" w:space="0" w:color="auto"/>
        <w:bottom w:val="none" w:sz="0" w:space="0" w:color="auto"/>
        <w:right w:val="none" w:sz="0" w:space="0" w:color="auto"/>
      </w:divBdr>
    </w:div>
    <w:div w:id="1990397124">
      <w:bodyDiv w:val="1"/>
      <w:marLeft w:val="0"/>
      <w:marRight w:val="0"/>
      <w:marTop w:val="0"/>
      <w:marBottom w:val="0"/>
      <w:divBdr>
        <w:top w:val="none" w:sz="0" w:space="0" w:color="auto"/>
        <w:left w:val="none" w:sz="0" w:space="0" w:color="auto"/>
        <w:bottom w:val="none" w:sz="0" w:space="0" w:color="auto"/>
        <w:right w:val="none" w:sz="0" w:space="0" w:color="auto"/>
      </w:divBdr>
    </w:div>
    <w:div w:id="1990790471">
      <w:bodyDiv w:val="1"/>
      <w:marLeft w:val="0"/>
      <w:marRight w:val="0"/>
      <w:marTop w:val="0"/>
      <w:marBottom w:val="0"/>
      <w:divBdr>
        <w:top w:val="none" w:sz="0" w:space="0" w:color="auto"/>
        <w:left w:val="none" w:sz="0" w:space="0" w:color="auto"/>
        <w:bottom w:val="none" w:sz="0" w:space="0" w:color="auto"/>
        <w:right w:val="none" w:sz="0" w:space="0" w:color="auto"/>
      </w:divBdr>
    </w:div>
    <w:div w:id="1999576870">
      <w:bodyDiv w:val="1"/>
      <w:marLeft w:val="0"/>
      <w:marRight w:val="0"/>
      <w:marTop w:val="0"/>
      <w:marBottom w:val="0"/>
      <w:divBdr>
        <w:top w:val="none" w:sz="0" w:space="0" w:color="auto"/>
        <w:left w:val="none" w:sz="0" w:space="0" w:color="auto"/>
        <w:bottom w:val="none" w:sz="0" w:space="0" w:color="auto"/>
        <w:right w:val="none" w:sz="0" w:space="0" w:color="auto"/>
      </w:divBdr>
    </w:div>
    <w:div w:id="211065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hool-russia.prosv.ru/info.aspx?ob_no=270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12</Pages>
  <Words>7517</Words>
  <Characters>42849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gennadiy skvortsov</dc:creator>
  <cp:lastModifiedBy>gennadiy skvortsov</cp:lastModifiedBy>
  <cp:revision>6</cp:revision>
  <cp:lastPrinted>2014-11-03T14:07:00Z</cp:lastPrinted>
  <dcterms:created xsi:type="dcterms:W3CDTF">2014-09-25T16:01:00Z</dcterms:created>
  <dcterms:modified xsi:type="dcterms:W3CDTF">2014-11-03T14:19:00Z</dcterms:modified>
</cp:coreProperties>
</file>